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C87B27" w14:textId="77777777" w:rsidR="00BE0BCC" w:rsidRPr="00EE427C" w:rsidRDefault="00083568">
      <w:pPr>
        <w:spacing w:before="71"/>
        <w:ind w:left="3291" w:right="3295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EE427C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b/>
          <w:sz w:val="22"/>
          <w:szCs w:val="22"/>
        </w:rPr>
        <w:t>ES</w:t>
      </w:r>
      <w:r w:rsidRPr="00EE427C">
        <w:rPr>
          <w:rFonts w:asciiTheme="minorHAnsi" w:eastAsia="Arial" w:hAnsiTheme="minorHAnsi" w:cstheme="minorHAnsi"/>
          <w:b/>
          <w:spacing w:val="-3"/>
          <w:sz w:val="22"/>
          <w:szCs w:val="22"/>
        </w:rPr>
        <w:t>U</w:t>
      </w:r>
      <w:r w:rsidRPr="00EE427C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EE427C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b/>
          <w:spacing w:val="-3"/>
          <w:sz w:val="22"/>
          <w:szCs w:val="22"/>
        </w:rPr>
        <w:t>W</w:t>
      </w:r>
      <w:r w:rsidRPr="00EE427C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EE427C">
        <w:rPr>
          <w:rFonts w:asciiTheme="minorHAnsi" w:eastAsia="Arial" w:hAnsiTheme="minorHAnsi" w:cstheme="minorHAnsi"/>
          <w:b/>
          <w:spacing w:val="-1"/>
          <w:sz w:val="22"/>
          <w:szCs w:val="22"/>
        </w:rPr>
        <w:t>RL</w:t>
      </w:r>
      <w:r w:rsidRPr="00EE427C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EE427C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I</w:t>
      </w:r>
      <w:r w:rsidRPr="00EE427C">
        <w:rPr>
          <w:rFonts w:asciiTheme="minorHAnsi" w:eastAsia="Arial" w:hAnsiTheme="minorHAnsi" w:cstheme="minorHAnsi"/>
          <w:b/>
          <w:spacing w:val="-1"/>
          <w:sz w:val="22"/>
          <w:szCs w:val="22"/>
        </w:rPr>
        <w:t>NC</w:t>
      </w:r>
      <w:r w:rsidRPr="00EE427C">
        <w:rPr>
          <w:rFonts w:asciiTheme="minorHAnsi" w:eastAsia="Arial" w:hAnsiTheme="minorHAnsi" w:cstheme="minorHAnsi"/>
          <w:b/>
          <w:sz w:val="22"/>
          <w:szCs w:val="22"/>
        </w:rPr>
        <w:t>.</w:t>
      </w:r>
    </w:p>
    <w:p w14:paraId="1A2946B6" w14:textId="77777777" w:rsidR="00BE0BCC" w:rsidRPr="00EE427C" w:rsidRDefault="00083568">
      <w:pPr>
        <w:spacing w:before="5"/>
        <w:ind w:left="2111" w:right="2114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EE427C">
        <w:rPr>
          <w:rFonts w:asciiTheme="minorHAnsi" w:hAnsiTheme="minorHAnsi" w:cstheme="minorHAnsi"/>
          <w:sz w:val="22"/>
          <w:szCs w:val="22"/>
        </w:rPr>
        <w:pict w14:anchorId="567A359C">
          <v:group id="_x0000_s1032" style="position:absolute;left:0;text-align:left;margin-left:70.15pt;margin-top:69.45pt;width:471.7pt;height:2.25pt;z-index:-251659776;mso-position-horizontal-relative:page;mso-position-vertical-relative:page" coordorigin="1403,1389" coordsize="9434,45">
            <v:shape id="_x0000_s1034" style="position:absolute;left:1411;top:1426;width:9418;height:0" coordorigin="1411,1426" coordsize="9418,0" path="m1411,1426r9418,e" filled="f" strokeweight=".82pt">
              <v:path arrowok="t"/>
            </v:shape>
            <v:shape id="_x0000_s1033" style="position:absolute;left:1411;top:1397;width:9418;height:0" coordorigin="1411,1397" coordsize="9418,0" path="m1411,1397r9418,e" filled="f" strokeweight=".82pt">
              <v:path arrowok="t"/>
            </v:shape>
            <w10:wrap anchorx="page" anchory="page"/>
          </v:group>
        </w:pict>
      </w:r>
      <w:r w:rsidRPr="00EE427C">
        <w:rPr>
          <w:rFonts w:asciiTheme="minorHAnsi" w:eastAsia="Arial" w:hAnsiTheme="minorHAnsi" w:cstheme="minorHAnsi"/>
          <w:sz w:val="22"/>
          <w:szCs w:val="22"/>
        </w:rPr>
        <w:t>1200</w:t>
      </w:r>
      <w:r w:rsidRPr="00EE427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Ma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EE427C">
        <w:rPr>
          <w:rFonts w:asciiTheme="minorHAnsi" w:eastAsia="Arial" w:hAnsiTheme="minorHAnsi" w:cstheme="minorHAnsi"/>
          <w:sz w:val="22"/>
          <w:szCs w:val="22"/>
        </w:rPr>
        <w:t>ham</w:t>
      </w:r>
      <w:r w:rsidRPr="00EE427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Road,</w:t>
      </w:r>
      <w:r w:rsidRPr="00EE427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EE427C">
        <w:rPr>
          <w:rFonts w:asciiTheme="minorHAnsi" w:eastAsia="Arial" w:hAnsiTheme="minorHAnsi" w:cstheme="minorHAnsi"/>
          <w:sz w:val="22"/>
          <w:szCs w:val="22"/>
        </w:rPr>
        <w:t>u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E427C">
        <w:rPr>
          <w:rFonts w:asciiTheme="minorHAnsi" w:eastAsia="Arial" w:hAnsiTheme="minorHAnsi" w:cstheme="minorHAnsi"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108,</w:t>
      </w:r>
      <w:r w:rsidRPr="00EE427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EE427C">
        <w:rPr>
          <w:rFonts w:asciiTheme="minorHAnsi" w:eastAsia="Arial" w:hAnsiTheme="minorHAnsi" w:cstheme="minorHAnsi"/>
          <w:sz w:val="22"/>
          <w:szCs w:val="22"/>
        </w:rPr>
        <w:t>o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z w:val="22"/>
          <w:szCs w:val="22"/>
        </w:rPr>
        <w:t>onto,</w:t>
      </w:r>
      <w:r w:rsidRPr="00EE427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EE427C">
        <w:rPr>
          <w:rFonts w:asciiTheme="minorHAnsi" w:eastAsia="Arial" w:hAnsiTheme="minorHAnsi" w:cstheme="minorHAnsi"/>
          <w:sz w:val="22"/>
          <w:szCs w:val="22"/>
        </w:rPr>
        <w:t>n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E427C">
        <w:rPr>
          <w:rFonts w:asciiTheme="minorHAnsi" w:eastAsia="Arial" w:hAnsiTheme="minorHAnsi" w:cstheme="minorHAnsi"/>
          <w:sz w:val="22"/>
          <w:szCs w:val="22"/>
        </w:rPr>
        <w:t>a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z w:val="22"/>
          <w:szCs w:val="22"/>
        </w:rPr>
        <w:t>o,</w:t>
      </w:r>
      <w:r w:rsidRPr="00EE427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M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EE427C">
        <w:rPr>
          <w:rFonts w:asciiTheme="minorHAnsi" w:eastAsia="Arial" w:hAnsiTheme="minorHAnsi" w:cstheme="minorHAnsi"/>
          <w:sz w:val="22"/>
          <w:szCs w:val="22"/>
        </w:rPr>
        <w:t>H</w:t>
      </w:r>
      <w:r w:rsidRPr="00EE427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w w:val="99"/>
          <w:sz w:val="22"/>
          <w:szCs w:val="22"/>
        </w:rPr>
        <w:t>3C3</w:t>
      </w:r>
    </w:p>
    <w:p w14:paraId="3C8A68CB" w14:textId="081F0FC8" w:rsidR="00BE0BCC" w:rsidRPr="00EE427C" w:rsidRDefault="00083568">
      <w:pPr>
        <w:spacing w:before="24" w:line="220" w:lineRule="exact"/>
        <w:ind w:left="2447" w:right="2450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EE427C">
        <w:rPr>
          <w:rFonts w:asciiTheme="minorHAnsi" w:eastAsia="Arial" w:hAnsiTheme="minorHAnsi" w:cstheme="minorHAnsi"/>
          <w:b/>
          <w:spacing w:val="3"/>
          <w:position w:val="-1"/>
          <w:sz w:val="22"/>
          <w:szCs w:val="22"/>
        </w:rPr>
        <w:t>T</w:t>
      </w:r>
      <w:r w:rsidRPr="00EE427C">
        <w:rPr>
          <w:rFonts w:asciiTheme="minorHAnsi" w:eastAsia="Arial" w:hAnsiTheme="minorHAnsi" w:cstheme="minorHAnsi"/>
          <w:b/>
          <w:position w:val="-1"/>
          <w:sz w:val="22"/>
          <w:szCs w:val="22"/>
        </w:rPr>
        <w:t>el:</w:t>
      </w:r>
      <w:r w:rsidRPr="00EE427C">
        <w:rPr>
          <w:rFonts w:asciiTheme="minorHAnsi" w:eastAsia="Arial" w:hAnsiTheme="minorHAnsi" w:cstheme="minorHAnsi"/>
          <w:b/>
          <w:spacing w:val="-3"/>
          <w:position w:val="-1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(</w:t>
      </w:r>
      <w:r w:rsidRPr="00EE427C">
        <w:rPr>
          <w:rFonts w:asciiTheme="minorHAnsi" w:eastAsia="Arial" w:hAnsiTheme="minorHAnsi" w:cstheme="minorHAnsi"/>
          <w:b/>
          <w:position w:val="-1"/>
          <w:sz w:val="22"/>
          <w:szCs w:val="22"/>
        </w:rPr>
        <w:t>416)</w:t>
      </w:r>
      <w:r w:rsidRPr="00EE427C">
        <w:rPr>
          <w:rFonts w:asciiTheme="minorHAnsi" w:eastAsia="Arial" w:hAnsiTheme="minorHAnsi" w:cstheme="minorHAnsi"/>
          <w:b/>
          <w:spacing w:val="-4"/>
          <w:position w:val="-1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b/>
          <w:position w:val="-1"/>
          <w:sz w:val="22"/>
          <w:szCs w:val="22"/>
        </w:rPr>
        <w:t>438</w:t>
      </w:r>
      <w:r w:rsidRPr="00EE427C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</w:rPr>
        <w:t>.</w:t>
      </w:r>
      <w:r w:rsidRPr="00EE427C">
        <w:rPr>
          <w:rFonts w:asciiTheme="minorHAnsi" w:eastAsia="Arial" w:hAnsiTheme="minorHAnsi" w:cstheme="minorHAnsi"/>
          <w:b/>
          <w:position w:val="-1"/>
          <w:sz w:val="22"/>
          <w:szCs w:val="22"/>
        </w:rPr>
        <w:t>36</w:t>
      </w:r>
      <w:r w:rsidRPr="00EE427C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</w:rPr>
        <w:t>0</w:t>
      </w:r>
      <w:r w:rsidRPr="00EE427C">
        <w:rPr>
          <w:rFonts w:asciiTheme="minorHAnsi" w:eastAsia="Arial" w:hAnsiTheme="minorHAnsi" w:cstheme="minorHAnsi"/>
          <w:b/>
          <w:position w:val="-1"/>
          <w:sz w:val="22"/>
          <w:szCs w:val="22"/>
        </w:rPr>
        <w:t>6</w:t>
      </w:r>
      <w:r w:rsidRPr="00EE427C">
        <w:rPr>
          <w:rFonts w:asciiTheme="minorHAnsi" w:eastAsia="Arial" w:hAnsiTheme="minorHAnsi" w:cstheme="minorHAnsi"/>
          <w:b/>
          <w:spacing w:val="-8"/>
          <w:position w:val="-1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b/>
          <w:position w:val="-1"/>
          <w:sz w:val="22"/>
          <w:szCs w:val="22"/>
        </w:rPr>
        <w:t>/</w:t>
      </w:r>
      <w:r w:rsidRPr="00EE427C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m</w:t>
      </w:r>
      <w:r w:rsidRPr="00EE427C">
        <w:rPr>
          <w:rFonts w:asciiTheme="minorHAnsi" w:eastAsia="Arial" w:hAnsiTheme="minorHAnsi" w:cstheme="minorHAnsi"/>
          <w:b/>
          <w:position w:val="-1"/>
          <w:sz w:val="22"/>
          <w:szCs w:val="22"/>
        </w:rPr>
        <w:t>a</w:t>
      </w:r>
      <w:r w:rsidRPr="00EE427C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b/>
          <w:position w:val="-1"/>
          <w:sz w:val="22"/>
          <w:szCs w:val="22"/>
        </w:rPr>
        <w:t>l:</w:t>
      </w:r>
      <w:r w:rsidRPr="00EE427C">
        <w:rPr>
          <w:rFonts w:asciiTheme="minorHAnsi" w:eastAsia="Arial" w:hAnsiTheme="minorHAnsi" w:cstheme="minorHAnsi"/>
          <w:b/>
          <w:spacing w:val="-6"/>
          <w:position w:val="-1"/>
          <w:sz w:val="22"/>
          <w:szCs w:val="22"/>
        </w:rPr>
        <w:t xml:space="preserve"> </w:t>
      </w:r>
      <w:r w:rsidR="00EE427C">
        <w:rPr>
          <w:rFonts w:asciiTheme="minorHAnsi" w:hAnsiTheme="minorHAnsi" w:cstheme="minorHAnsi"/>
          <w:sz w:val="22"/>
          <w:szCs w:val="22"/>
        </w:rPr>
        <w:t>mike@gmail.com</w:t>
      </w:r>
    </w:p>
    <w:p w14:paraId="24E301D3" w14:textId="77777777" w:rsidR="00BE0BCC" w:rsidRPr="00EE427C" w:rsidRDefault="00BE0BCC">
      <w:pPr>
        <w:spacing w:before="7" w:line="100" w:lineRule="exact"/>
        <w:rPr>
          <w:rFonts w:asciiTheme="minorHAnsi" w:hAnsiTheme="minorHAnsi" w:cstheme="minorHAnsi"/>
          <w:sz w:val="22"/>
          <w:szCs w:val="22"/>
        </w:rPr>
      </w:pPr>
    </w:p>
    <w:p w14:paraId="33C9B978" w14:textId="77777777" w:rsidR="00BE0BCC" w:rsidRPr="00EE427C" w:rsidRDefault="00BE0BC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CDD04D0" w14:textId="77777777" w:rsidR="00BE0BCC" w:rsidRPr="00EE427C" w:rsidRDefault="00083568">
      <w:pPr>
        <w:spacing w:before="34"/>
        <w:ind w:left="3902" w:right="3904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EE427C">
        <w:rPr>
          <w:rFonts w:asciiTheme="minorHAnsi" w:eastAsia="Arial" w:hAnsiTheme="minorHAnsi" w:cstheme="minorHAnsi"/>
          <w:b/>
          <w:spacing w:val="3"/>
          <w:sz w:val="22"/>
          <w:szCs w:val="22"/>
        </w:rPr>
        <w:t>C</w:t>
      </w:r>
      <w:r w:rsidRPr="00EE427C">
        <w:rPr>
          <w:rFonts w:asciiTheme="minorHAnsi" w:eastAsia="Arial" w:hAnsiTheme="minorHAnsi" w:cstheme="minorHAnsi"/>
          <w:b/>
          <w:spacing w:val="-4"/>
          <w:sz w:val="22"/>
          <w:szCs w:val="22"/>
        </w:rPr>
        <w:t>A</w:t>
      </w:r>
      <w:r w:rsidRPr="00EE427C">
        <w:rPr>
          <w:rFonts w:asciiTheme="minorHAnsi" w:eastAsia="Arial" w:hAnsiTheme="minorHAnsi" w:cstheme="minorHAnsi"/>
          <w:b/>
          <w:spacing w:val="3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b/>
          <w:spacing w:val="-1"/>
          <w:w w:val="99"/>
          <w:sz w:val="22"/>
          <w:szCs w:val="22"/>
        </w:rPr>
        <w:t>P</w:t>
      </w:r>
      <w:r w:rsidRPr="00EE427C">
        <w:rPr>
          <w:rFonts w:asciiTheme="minorHAnsi" w:eastAsia="Arial" w:hAnsiTheme="minorHAnsi" w:cstheme="minorHAnsi"/>
          <w:b/>
          <w:w w:val="99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b/>
          <w:spacing w:val="1"/>
          <w:w w:val="99"/>
          <w:sz w:val="22"/>
          <w:szCs w:val="22"/>
        </w:rPr>
        <w:t>OF</w:t>
      </w:r>
      <w:r w:rsidRPr="00EE427C">
        <w:rPr>
          <w:rFonts w:asciiTheme="minorHAnsi" w:eastAsia="Arial" w:hAnsiTheme="minorHAnsi" w:cstheme="minorHAnsi"/>
          <w:b/>
          <w:w w:val="99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b/>
          <w:spacing w:val="1"/>
          <w:w w:val="99"/>
          <w:sz w:val="22"/>
          <w:szCs w:val="22"/>
        </w:rPr>
        <w:t>L</w:t>
      </w:r>
      <w:r w:rsidRPr="00EE427C">
        <w:rPr>
          <w:rFonts w:asciiTheme="minorHAnsi" w:eastAsia="Arial" w:hAnsiTheme="minorHAnsi" w:cstheme="minorHAnsi"/>
          <w:b/>
          <w:w w:val="99"/>
          <w:sz w:val="22"/>
          <w:szCs w:val="22"/>
        </w:rPr>
        <w:t>E</w:t>
      </w:r>
    </w:p>
    <w:p w14:paraId="260E7FB3" w14:textId="77777777" w:rsidR="00BE0BCC" w:rsidRPr="00EE427C" w:rsidRDefault="00083568">
      <w:pPr>
        <w:spacing w:before="22" w:line="263" w:lineRule="auto"/>
        <w:ind w:left="140" w:right="105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E427C">
        <w:rPr>
          <w:rFonts w:asciiTheme="minorHAnsi" w:eastAsia="Arial" w:hAnsiTheme="minorHAnsi" w:cstheme="minorHAnsi"/>
          <w:sz w:val="22"/>
          <w:szCs w:val="22"/>
        </w:rPr>
        <w:t>n</w:t>
      </w:r>
      <w:r w:rsidRPr="00EE427C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EE427C">
        <w:rPr>
          <w:rFonts w:asciiTheme="minorHAnsi" w:eastAsia="Arial" w:hAnsiTheme="minorHAnsi" w:cstheme="minorHAnsi"/>
          <w:sz w:val="22"/>
          <w:szCs w:val="22"/>
        </w:rPr>
        <w:t>pe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EE427C">
        <w:rPr>
          <w:rFonts w:asciiTheme="minorHAnsi" w:eastAsia="Arial" w:hAnsiTheme="minorHAnsi" w:cstheme="minorHAnsi"/>
          <w:sz w:val="22"/>
          <w:szCs w:val="22"/>
        </w:rPr>
        <w:t>en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sz w:val="22"/>
          <w:szCs w:val="22"/>
        </w:rPr>
        <w:t>d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EE427C">
        <w:rPr>
          <w:rFonts w:asciiTheme="minorHAnsi" w:eastAsia="Arial" w:hAnsiTheme="minorHAnsi" w:cstheme="minorHAnsi"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EE427C">
        <w:rPr>
          <w:rFonts w:asciiTheme="minorHAnsi" w:eastAsia="Arial" w:hAnsiTheme="minorHAnsi" w:cstheme="minorHAnsi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EE427C">
        <w:rPr>
          <w:rFonts w:asciiTheme="minorHAnsi" w:eastAsia="Arial" w:hAnsiTheme="minorHAnsi" w:cstheme="minorHAnsi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EE427C">
        <w:rPr>
          <w:rFonts w:asciiTheme="minorHAnsi" w:eastAsia="Arial" w:hAnsiTheme="minorHAnsi" w:cstheme="minorHAnsi"/>
          <w:sz w:val="22"/>
          <w:szCs w:val="22"/>
        </w:rPr>
        <w:t>es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tm</w:t>
      </w:r>
      <w:r w:rsidRPr="00EE427C">
        <w:rPr>
          <w:rFonts w:asciiTheme="minorHAnsi" w:eastAsia="Arial" w:hAnsiTheme="minorHAnsi" w:cstheme="minorHAnsi"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EE427C">
        <w:rPr>
          <w:rFonts w:asciiTheme="minorHAnsi" w:eastAsia="Arial" w:hAnsiTheme="minorHAnsi" w:cstheme="minorHAnsi"/>
          <w:sz w:val="22"/>
          <w:szCs w:val="22"/>
        </w:rPr>
        <w:t>t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Pr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of</w:t>
      </w:r>
      <w:r w:rsidRPr="00EE427C">
        <w:rPr>
          <w:rFonts w:asciiTheme="minorHAnsi" w:eastAsia="Arial" w:hAnsiTheme="minorHAnsi" w:cstheme="minorHAnsi"/>
          <w:sz w:val="22"/>
          <w:szCs w:val="22"/>
        </w:rPr>
        <w:t>essi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EE427C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EE427C">
        <w:rPr>
          <w:rFonts w:asciiTheme="minorHAnsi" w:eastAsia="Arial" w:hAnsiTheme="minorHAnsi" w:cstheme="minorHAnsi"/>
          <w:sz w:val="22"/>
          <w:szCs w:val="22"/>
        </w:rPr>
        <w:t xml:space="preserve">al </w:t>
      </w:r>
      <w:r w:rsidRPr="00EE427C">
        <w:rPr>
          <w:rFonts w:asciiTheme="minorHAnsi" w:eastAsia="Arial" w:hAnsiTheme="minorHAnsi" w:cstheme="minorHAnsi"/>
          <w:sz w:val="22"/>
          <w:szCs w:val="22"/>
        </w:rPr>
        <w:t>w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z w:val="22"/>
          <w:szCs w:val="22"/>
        </w:rPr>
        <w:t>th</w:t>
      </w:r>
      <w:r w:rsidRPr="00EE427C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o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EE427C">
        <w:rPr>
          <w:rFonts w:asciiTheme="minorHAnsi" w:eastAsia="Arial" w:hAnsiTheme="minorHAnsi" w:cstheme="minorHAnsi"/>
          <w:sz w:val="22"/>
          <w:szCs w:val="22"/>
        </w:rPr>
        <w:t>er</w:t>
      </w:r>
      <w:r w:rsidRPr="00EE427C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10</w:t>
      </w:r>
      <w:r w:rsidRPr="00EE427C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EE427C">
        <w:rPr>
          <w:rFonts w:asciiTheme="minorHAnsi" w:eastAsia="Arial" w:hAnsiTheme="minorHAnsi" w:cstheme="minorHAnsi"/>
          <w:sz w:val="22"/>
          <w:szCs w:val="22"/>
        </w:rPr>
        <w:t>ea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z w:val="22"/>
          <w:szCs w:val="22"/>
        </w:rPr>
        <w:t>s</w:t>
      </w:r>
      <w:r w:rsidRPr="00EE427C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of</w:t>
      </w:r>
      <w:r w:rsidRPr="00EE427C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p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z w:val="22"/>
          <w:szCs w:val="22"/>
        </w:rPr>
        <w:t>og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iv</w:t>
      </w:r>
      <w:r w:rsidRPr="00EE427C">
        <w:rPr>
          <w:rFonts w:asciiTheme="minorHAnsi" w:eastAsia="Arial" w:hAnsiTheme="minorHAnsi" w:cstheme="minorHAnsi"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EE427C">
        <w:rPr>
          <w:rFonts w:asciiTheme="minorHAnsi" w:eastAsia="Arial" w:hAnsiTheme="minorHAnsi" w:cstheme="minorHAnsi"/>
          <w:sz w:val="22"/>
          <w:szCs w:val="22"/>
        </w:rPr>
        <w:t>pe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EE427C">
        <w:rPr>
          <w:rFonts w:asciiTheme="minorHAnsi" w:eastAsia="Arial" w:hAnsiTheme="minorHAnsi" w:cstheme="minorHAnsi"/>
          <w:sz w:val="22"/>
          <w:szCs w:val="22"/>
        </w:rPr>
        <w:t>en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E427C">
        <w:rPr>
          <w:rFonts w:asciiTheme="minorHAnsi" w:eastAsia="Arial" w:hAnsiTheme="minorHAnsi" w:cstheme="minorHAnsi"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z w:val="22"/>
          <w:szCs w:val="22"/>
        </w:rPr>
        <w:t>n</w:t>
      </w:r>
      <w:r w:rsidRPr="00EE427C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 xml:space="preserve">the 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EE427C">
        <w:rPr>
          <w:rFonts w:asciiTheme="minorHAnsi" w:eastAsia="Arial" w:hAnsiTheme="minorHAnsi" w:cstheme="minorHAnsi"/>
          <w:sz w:val="22"/>
          <w:szCs w:val="22"/>
        </w:rPr>
        <w:t>an</w:t>
      </w:r>
      <w:r w:rsidRPr="00EE427C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z w:val="22"/>
          <w:szCs w:val="22"/>
        </w:rPr>
        <w:t>ng/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z w:val="22"/>
          <w:szCs w:val="22"/>
        </w:rPr>
        <w:t>n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EE427C">
        <w:rPr>
          <w:rFonts w:asciiTheme="minorHAnsi" w:eastAsia="Arial" w:hAnsiTheme="minorHAnsi" w:cstheme="minorHAnsi"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E427C">
        <w:rPr>
          <w:rFonts w:asciiTheme="minorHAnsi" w:eastAsia="Arial" w:hAnsiTheme="minorHAnsi" w:cstheme="minorHAnsi"/>
          <w:sz w:val="22"/>
          <w:szCs w:val="22"/>
        </w:rPr>
        <w:t>t</w:t>
      </w:r>
      <w:r w:rsidRPr="00EE427C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EE427C">
        <w:rPr>
          <w:rFonts w:asciiTheme="minorHAnsi" w:eastAsia="Arial" w:hAnsiTheme="minorHAnsi" w:cstheme="minorHAnsi"/>
          <w:sz w:val="22"/>
          <w:szCs w:val="22"/>
        </w:rPr>
        <w:t>ent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i</w:t>
      </w:r>
      <w:r w:rsidRPr="00EE427C">
        <w:rPr>
          <w:rFonts w:asciiTheme="minorHAnsi" w:eastAsia="Arial" w:hAnsiTheme="minorHAnsi" w:cstheme="minorHAnsi"/>
          <w:sz w:val="22"/>
          <w:szCs w:val="22"/>
        </w:rPr>
        <w:t>ndu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E427C">
        <w:rPr>
          <w:rFonts w:asciiTheme="minorHAnsi" w:eastAsia="Arial" w:hAnsiTheme="minorHAnsi" w:cstheme="minorHAnsi"/>
          <w:sz w:val="22"/>
          <w:szCs w:val="22"/>
        </w:rPr>
        <w:t>t</w:t>
      </w:r>
      <w:r w:rsidRPr="00EE427C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EE427C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EE427C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EE427C">
        <w:rPr>
          <w:rFonts w:asciiTheme="minorHAnsi" w:eastAsia="Arial" w:hAnsiTheme="minorHAnsi" w:cstheme="minorHAnsi"/>
          <w:spacing w:val="5"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sz w:val="22"/>
          <w:szCs w:val="22"/>
        </w:rPr>
        <w:t>y</w:t>
      </w:r>
      <w:r w:rsidRPr="00EE427C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a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z w:val="22"/>
          <w:szCs w:val="22"/>
        </w:rPr>
        <w:t>eas</w:t>
      </w:r>
      <w:r w:rsidRPr="00EE427C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of</w:t>
      </w:r>
      <w:r w:rsidRPr="00EE427C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EE427C">
        <w:rPr>
          <w:rFonts w:asciiTheme="minorHAnsi" w:eastAsia="Arial" w:hAnsiTheme="minorHAnsi" w:cstheme="minorHAnsi"/>
          <w:sz w:val="22"/>
          <w:szCs w:val="22"/>
        </w:rPr>
        <w:t>pe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z w:val="22"/>
          <w:szCs w:val="22"/>
        </w:rPr>
        <w:t>t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E427C">
        <w:rPr>
          <w:rFonts w:asciiTheme="minorHAnsi" w:eastAsia="Arial" w:hAnsiTheme="minorHAnsi" w:cstheme="minorHAnsi"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z w:val="22"/>
          <w:szCs w:val="22"/>
        </w:rPr>
        <w:t>n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E427C">
        <w:rPr>
          <w:rFonts w:asciiTheme="minorHAnsi" w:eastAsia="Arial" w:hAnsiTheme="minorHAnsi" w:cstheme="minorHAnsi"/>
          <w:sz w:val="22"/>
          <w:szCs w:val="22"/>
        </w:rPr>
        <w:t>u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EE427C">
        <w:rPr>
          <w:rFonts w:asciiTheme="minorHAnsi" w:eastAsia="Arial" w:hAnsiTheme="minorHAnsi" w:cstheme="minorHAnsi"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E427C">
        <w:rPr>
          <w:rFonts w:asciiTheme="minorHAnsi" w:eastAsia="Arial" w:hAnsiTheme="minorHAnsi" w:cstheme="minorHAnsi"/>
          <w:sz w:val="22"/>
          <w:szCs w:val="22"/>
        </w:rPr>
        <w:t>:</w:t>
      </w:r>
      <w:r w:rsidRPr="00EE427C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X</w:t>
      </w:r>
      <w:r w:rsidRPr="00EE427C">
        <w:rPr>
          <w:rFonts w:asciiTheme="minorHAnsi" w:eastAsia="Arial" w:hAnsiTheme="minorHAnsi" w:cstheme="minorHAnsi"/>
          <w:sz w:val="22"/>
          <w:szCs w:val="22"/>
        </w:rPr>
        <w:t>,</w:t>
      </w:r>
      <w:r w:rsidRPr="00EE427C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z w:val="22"/>
          <w:szCs w:val="22"/>
        </w:rPr>
        <w:t>eas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z w:val="22"/>
          <w:szCs w:val="22"/>
        </w:rPr>
        <w:t>y</w:t>
      </w:r>
      <w:r w:rsidRPr="00EE427C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a</w:t>
      </w:r>
      <w:r w:rsidRPr="00EE427C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EE427C">
        <w:rPr>
          <w:rFonts w:asciiTheme="minorHAnsi" w:eastAsia="Arial" w:hAnsiTheme="minorHAnsi" w:cstheme="minorHAnsi"/>
          <w:sz w:val="22"/>
          <w:szCs w:val="22"/>
        </w:rPr>
        <w:t>d</w:t>
      </w:r>
      <w:r w:rsidRPr="00EE427C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nt</w:t>
      </w:r>
      <w:r w:rsidRPr="00EE427C">
        <w:rPr>
          <w:rFonts w:asciiTheme="minorHAnsi" w:eastAsia="Arial" w:hAnsiTheme="minorHAnsi" w:cstheme="minorHAnsi"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EE427C">
        <w:rPr>
          <w:rFonts w:asciiTheme="minorHAnsi" w:eastAsia="Arial" w:hAnsiTheme="minorHAnsi" w:cstheme="minorHAnsi"/>
          <w:sz w:val="22"/>
          <w:szCs w:val="22"/>
        </w:rPr>
        <w:t>a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EE427C">
        <w:rPr>
          <w:rFonts w:asciiTheme="minorHAnsi" w:eastAsia="Arial" w:hAnsiTheme="minorHAnsi" w:cstheme="minorHAnsi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EE427C">
        <w:rPr>
          <w:rFonts w:asciiTheme="minorHAnsi" w:eastAsia="Arial" w:hAnsiTheme="minorHAnsi" w:cstheme="minorHAnsi"/>
          <w:sz w:val="22"/>
          <w:szCs w:val="22"/>
        </w:rPr>
        <w:t>al</w:t>
      </w:r>
      <w:r w:rsidRPr="00EE427C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Ca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EE427C">
        <w:rPr>
          <w:rFonts w:asciiTheme="minorHAnsi" w:eastAsia="Arial" w:hAnsiTheme="minorHAnsi" w:cstheme="minorHAnsi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EE427C">
        <w:rPr>
          <w:rFonts w:asciiTheme="minorHAnsi" w:eastAsia="Arial" w:hAnsiTheme="minorHAnsi" w:cstheme="minorHAnsi"/>
          <w:sz w:val="22"/>
          <w:szCs w:val="22"/>
        </w:rPr>
        <w:t xml:space="preserve">al </w:t>
      </w:r>
      <w:r w:rsidRPr="00EE427C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EE427C">
        <w:rPr>
          <w:rFonts w:asciiTheme="minorHAnsi" w:eastAsia="Arial" w:hAnsiTheme="minorHAnsi" w:cstheme="minorHAnsi"/>
          <w:sz w:val="22"/>
          <w:szCs w:val="22"/>
        </w:rPr>
        <w:t>a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z w:val="22"/>
          <w:szCs w:val="22"/>
        </w:rPr>
        <w:t>ke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EE427C">
        <w:rPr>
          <w:rFonts w:asciiTheme="minorHAnsi" w:eastAsia="Arial" w:hAnsiTheme="minorHAnsi" w:cstheme="minorHAnsi"/>
          <w:sz w:val="22"/>
          <w:szCs w:val="22"/>
        </w:rPr>
        <w:t>s,</w:t>
      </w:r>
      <w:r w:rsidRPr="00EE427C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z w:val="22"/>
          <w:szCs w:val="22"/>
        </w:rPr>
        <w:t>a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EE427C">
        <w:rPr>
          <w:rFonts w:asciiTheme="minorHAnsi" w:eastAsia="Arial" w:hAnsiTheme="minorHAnsi" w:cstheme="minorHAnsi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ng</w:t>
      </w:r>
      <w:r w:rsidRPr="00EE427C">
        <w:rPr>
          <w:rFonts w:asciiTheme="minorHAnsi" w:eastAsia="Arial" w:hAnsiTheme="minorHAnsi" w:cstheme="minorHAnsi"/>
          <w:sz w:val="22"/>
          <w:szCs w:val="22"/>
        </w:rPr>
        <w:t>,</w:t>
      </w:r>
      <w:r w:rsidRPr="00EE427C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Ri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EE427C">
        <w:rPr>
          <w:rFonts w:asciiTheme="minorHAnsi" w:eastAsia="Arial" w:hAnsiTheme="minorHAnsi" w:cstheme="minorHAnsi"/>
          <w:sz w:val="22"/>
          <w:szCs w:val="22"/>
        </w:rPr>
        <w:t>k</w:t>
      </w:r>
      <w:r w:rsidRPr="00EE427C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EE427C">
        <w:rPr>
          <w:rFonts w:asciiTheme="minorHAnsi" w:eastAsia="Arial" w:hAnsiTheme="minorHAnsi" w:cstheme="minorHAnsi"/>
          <w:sz w:val="22"/>
          <w:szCs w:val="22"/>
        </w:rPr>
        <w:t>a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EE427C">
        <w:rPr>
          <w:rFonts w:asciiTheme="minorHAnsi" w:eastAsia="Arial" w:hAnsiTheme="minorHAnsi" w:cstheme="minorHAnsi"/>
          <w:sz w:val="22"/>
          <w:szCs w:val="22"/>
        </w:rPr>
        <w:t>a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EE427C">
        <w:rPr>
          <w:rFonts w:asciiTheme="minorHAnsi" w:eastAsia="Arial" w:hAnsiTheme="minorHAnsi" w:cstheme="minorHAnsi"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EE427C">
        <w:rPr>
          <w:rFonts w:asciiTheme="minorHAnsi" w:eastAsia="Arial" w:hAnsiTheme="minorHAnsi" w:cstheme="minorHAnsi"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EE427C">
        <w:rPr>
          <w:rFonts w:asciiTheme="minorHAnsi" w:eastAsia="Arial" w:hAnsiTheme="minorHAnsi" w:cstheme="minorHAnsi"/>
          <w:sz w:val="22"/>
          <w:szCs w:val="22"/>
        </w:rPr>
        <w:t>t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&amp;</w:t>
      </w:r>
      <w:r w:rsidRPr="00EE427C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C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ont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EE427C">
        <w:rPr>
          <w:rFonts w:asciiTheme="minorHAnsi" w:eastAsia="Arial" w:hAnsiTheme="minorHAnsi" w:cstheme="minorHAnsi"/>
          <w:sz w:val="22"/>
          <w:szCs w:val="22"/>
        </w:rPr>
        <w:t>l,</w:t>
      </w:r>
      <w:r w:rsidRPr="00EE427C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EE427C">
        <w:rPr>
          <w:rFonts w:asciiTheme="minorHAnsi" w:eastAsia="Arial" w:hAnsiTheme="minorHAnsi" w:cstheme="minorHAnsi"/>
          <w:sz w:val="22"/>
          <w:szCs w:val="22"/>
        </w:rPr>
        <w:t>l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ic</w:t>
      </w:r>
      <w:r w:rsidRPr="00EE427C">
        <w:rPr>
          <w:rFonts w:asciiTheme="minorHAnsi" w:eastAsia="Arial" w:hAnsiTheme="minorHAnsi" w:cstheme="minorHAnsi"/>
          <w:sz w:val="22"/>
          <w:szCs w:val="22"/>
        </w:rPr>
        <w:t>y</w:t>
      </w:r>
      <w:r w:rsidRPr="00EE427C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mp</w:t>
      </w:r>
      <w:r w:rsidRPr="00EE427C">
        <w:rPr>
          <w:rFonts w:asciiTheme="minorHAnsi" w:eastAsia="Arial" w:hAnsiTheme="minorHAnsi" w:cstheme="minorHAnsi"/>
          <w:sz w:val="22"/>
          <w:szCs w:val="22"/>
        </w:rPr>
        <w:t>le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EE427C">
        <w:rPr>
          <w:rFonts w:asciiTheme="minorHAnsi" w:eastAsia="Arial" w:hAnsiTheme="minorHAnsi" w:cstheme="minorHAnsi"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nt</w:t>
      </w:r>
      <w:r w:rsidRPr="00EE427C">
        <w:rPr>
          <w:rFonts w:asciiTheme="minorHAnsi" w:eastAsia="Arial" w:hAnsiTheme="minorHAnsi" w:cstheme="minorHAnsi"/>
          <w:sz w:val="22"/>
          <w:szCs w:val="22"/>
        </w:rPr>
        <w:t>a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EE427C">
        <w:rPr>
          <w:rFonts w:asciiTheme="minorHAnsi" w:eastAsia="Arial" w:hAnsiTheme="minorHAnsi" w:cstheme="minorHAnsi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EE427C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EE427C">
        <w:rPr>
          <w:rFonts w:asciiTheme="minorHAnsi" w:eastAsia="Arial" w:hAnsiTheme="minorHAnsi" w:cstheme="minorHAnsi"/>
          <w:sz w:val="22"/>
          <w:szCs w:val="22"/>
        </w:rPr>
        <w:t>c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EE427C">
        <w:rPr>
          <w:rFonts w:asciiTheme="minorHAnsi" w:eastAsia="Arial" w:hAnsiTheme="minorHAnsi" w:cstheme="minorHAnsi"/>
          <w:spacing w:val="3"/>
          <w:sz w:val="22"/>
          <w:szCs w:val="22"/>
        </w:rPr>
        <w:t>u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z w:val="22"/>
          <w:szCs w:val="22"/>
        </w:rPr>
        <w:t>ed</w:t>
      </w:r>
      <w:r w:rsidRPr="00EE427C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D</w:t>
      </w:r>
      <w:r w:rsidRPr="00EE427C">
        <w:rPr>
          <w:rFonts w:asciiTheme="minorHAnsi" w:eastAsia="Arial" w:hAnsiTheme="minorHAnsi" w:cstheme="minorHAnsi"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EE427C">
        <w:rPr>
          <w:rFonts w:asciiTheme="minorHAnsi" w:eastAsia="Arial" w:hAnsiTheme="minorHAnsi" w:cstheme="minorHAnsi"/>
          <w:sz w:val="22"/>
          <w:szCs w:val="22"/>
        </w:rPr>
        <w:t>a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EE427C">
        <w:rPr>
          <w:rFonts w:asciiTheme="minorHAnsi" w:eastAsia="Arial" w:hAnsiTheme="minorHAnsi" w:cstheme="minorHAnsi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EE427C">
        <w:rPr>
          <w:rFonts w:asciiTheme="minorHAnsi" w:eastAsia="Arial" w:hAnsiTheme="minorHAnsi" w:cstheme="minorHAnsi"/>
          <w:sz w:val="22"/>
          <w:szCs w:val="22"/>
        </w:rPr>
        <w:t xml:space="preserve">es 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Pr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odu</w:t>
      </w:r>
      <w:r w:rsidRPr="00EE427C">
        <w:rPr>
          <w:rFonts w:asciiTheme="minorHAnsi" w:eastAsia="Arial" w:hAnsiTheme="minorHAnsi" w:cstheme="minorHAnsi"/>
          <w:sz w:val="22"/>
          <w:szCs w:val="22"/>
        </w:rPr>
        <w:t>ct</w:t>
      </w:r>
      <w:r w:rsidRPr="00EE427C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EE427C">
        <w:rPr>
          <w:rFonts w:asciiTheme="minorHAnsi" w:eastAsia="Arial" w:hAnsiTheme="minorHAnsi" w:cstheme="minorHAnsi"/>
          <w:sz w:val="22"/>
          <w:szCs w:val="22"/>
        </w:rPr>
        <w:t>a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z w:val="22"/>
          <w:szCs w:val="22"/>
        </w:rPr>
        <w:t>ke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EE427C">
        <w:rPr>
          <w:rFonts w:asciiTheme="minorHAnsi" w:eastAsia="Arial" w:hAnsiTheme="minorHAnsi" w:cstheme="minorHAnsi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ng</w:t>
      </w:r>
      <w:r w:rsidRPr="00EE427C">
        <w:rPr>
          <w:rFonts w:asciiTheme="minorHAnsi" w:eastAsia="Arial" w:hAnsiTheme="minorHAnsi" w:cstheme="minorHAnsi"/>
          <w:sz w:val="22"/>
          <w:szCs w:val="22"/>
        </w:rPr>
        <w:t>,</w:t>
      </w:r>
      <w:r w:rsidRPr="00EE427C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EE427C">
        <w:rPr>
          <w:rFonts w:asciiTheme="minorHAnsi" w:eastAsia="Arial" w:hAnsiTheme="minorHAnsi" w:cstheme="minorHAnsi"/>
          <w:sz w:val="22"/>
          <w:szCs w:val="22"/>
        </w:rPr>
        <w:t>a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EE427C">
        <w:rPr>
          <w:rFonts w:asciiTheme="minorHAnsi" w:eastAsia="Arial" w:hAnsiTheme="minorHAnsi" w:cstheme="minorHAnsi"/>
          <w:sz w:val="22"/>
          <w:szCs w:val="22"/>
        </w:rPr>
        <w:t>et</w:t>
      </w:r>
      <w:r w:rsidRPr="00EE427C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EE427C">
        <w:rPr>
          <w:rFonts w:asciiTheme="minorHAnsi" w:eastAsia="Arial" w:hAnsiTheme="minorHAnsi" w:cstheme="minorHAnsi"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EE427C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EE427C">
        <w:rPr>
          <w:rFonts w:asciiTheme="minorHAnsi" w:eastAsia="Arial" w:hAnsiTheme="minorHAnsi" w:cstheme="minorHAnsi"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nt</w:t>
      </w:r>
      <w:r w:rsidRPr="00EE427C">
        <w:rPr>
          <w:rFonts w:asciiTheme="minorHAnsi" w:eastAsia="Arial" w:hAnsiTheme="minorHAnsi" w:cstheme="minorHAnsi"/>
          <w:sz w:val="22"/>
          <w:szCs w:val="22"/>
        </w:rPr>
        <w:t>a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EE427C">
        <w:rPr>
          <w:rFonts w:asciiTheme="minorHAnsi" w:eastAsia="Arial" w:hAnsiTheme="minorHAnsi" w:cstheme="minorHAnsi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EE427C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EE427C">
        <w:rPr>
          <w:rFonts w:asciiTheme="minorHAnsi" w:eastAsia="Arial" w:hAnsiTheme="minorHAnsi" w:cstheme="minorHAnsi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EE427C">
        <w:rPr>
          <w:rFonts w:asciiTheme="minorHAnsi" w:eastAsia="Arial" w:hAnsiTheme="minorHAnsi" w:cstheme="minorHAnsi"/>
          <w:sz w:val="22"/>
          <w:szCs w:val="22"/>
        </w:rPr>
        <w:t>a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EE427C">
        <w:rPr>
          <w:rFonts w:asciiTheme="minorHAnsi" w:eastAsia="Arial" w:hAnsiTheme="minorHAnsi" w:cstheme="minorHAnsi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EE427C">
        <w:rPr>
          <w:rFonts w:asciiTheme="minorHAnsi" w:eastAsia="Arial" w:hAnsiTheme="minorHAnsi" w:cstheme="minorHAnsi"/>
          <w:sz w:val="22"/>
          <w:szCs w:val="22"/>
        </w:rPr>
        <w:t>n</w:t>
      </w:r>
      <w:r w:rsidRPr="00EE427C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a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EE427C">
        <w:rPr>
          <w:rFonts w:asciiTheme="minorHAnsi" w:eastAsia="Arial" w:hAnsiTheme="minorHAnsi" w:cstheme="minorHAnsi"/>
          <w:sz w:val="22"/>
          <w:szCs w:val="22"/>
        </w:rPr>
        <w:t>d</w:t>
      </w:r>
      <w:r w:rsidRPr="00EE427C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EE427C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nd</w:t>
      </w:r>
      <w:r w:rsidRPr="00EE427C">
        <w:rPr>
          <w:rFonts w:asciiTheme="minorHAnsi" w:eastAsia="Arial" w:hAnsiTheme="minorHAnsi" w:cstheme="minorHAnsi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EE427C">
        <w:rPr>
          <w:rFonts w:asciiTheme="minorHAnsi" w:eastAsia="Arial" w:hAnsiTheme="minorHAnsi" w:cstheme="minorHAnsi"/>
          <w:sz w:val="22"/>
          <w:szCs w:val="22"/>
        </w:rPr>
        <w:t>a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EE427C">
        <w:rPr>
          <w:rFonts w:asciiTheme="minorHAnsi" w:eastAsia="Arial" w:hAnsiTheme="minorHAnsi" w:cstheme="minorHAnsi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EE427C">
        <w:rPr>
          <w:rFonts w:asciiTheme="minorHAnsi" w:eastAsia="Arial" w:hAnsiTheme="minorHAnsi" w:cstheme="minorHAnsi"/>
          <w:sz w:val="22"/>
          <w:szCs w:val="22"/>
        </w:rPr>
        <w:t>n</w:t>
      </w:r>
      <w:r w:rsidRPr="00EE427C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o</w:t>
      </w:r>
      <w:r w:rsidRPr="00EE427C">
        <w:rPr>
          <w:rFonts w:asciiTheme="minorHAnsi" w:eastAsia="Arial" w:hAnsiTheme="minorHAnsi" w:cstheme="minorHAnsi"/>
          <w:sz w:val="22"/>
          <w:szCs w:val="22"/>
        </w:rPr>
        <w:t>f</w:t>
      </w:r>
      <w:r w:rsidRPr="00EE427C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B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ond</w:t>
      </w:r>
      <w:r w:rsidRPr="00EE427C">
        <w:rPr>
          <w:rFonts w:asciiTheme="minorHAnsi" w:eastAsia="Arial" w:hAnsiTheme="minorHAnsi" w:cstheme="minorHAnsi"/>
          <w:sz w:val="22"/>
          <w:szCs w:val="22"/>
        </w:rPr>
        <w:t>s,</w:t>
      </w:r>
      <w:r w:rsidRPr="00EE427C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nt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EE427C">
        <w:rPr>
          <w:rFonts w:asciiTheme="minorHAnsi" w:eastAsia="Arial" w:hAnsiTheme="minorHAnsi" w:cstheme="minorHAnsi"/>
          <w:sz w:val="22"/>
          <w:szCs w:val="22"/>
        </w:rPr>
        <w:t>a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EE427C">
        <w:rPr>
          <w:rFonts w:asciiTheme="minorHAnsi" w:eastAsia="Arial" w:hAnsiTheme="minorHAnsi" w:cstheme="minorHAnsi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EE427C">
        <w:rPr>
          <w:rFonts w:asciiTheme="minorHAnsi" w:eastAsia="Arial" w:hAnsiTheme="minorHAnsi" w:cstheme="minorHAnsi"/>
          <w:sz w:val="22"/>
          <w:szCs w:val="22"/>
        </w:rPr>
        <w:t xml:space="preserve">al 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Pr</w:t>
      </w:r>
      <w:r w:rsidRPr="00EE427C">
        <w:rPr>
          <w:rFonts w:asciiTheme="minorHAnsi" w:eastAsia="Arial" w:hAnsiTheme="minorHAnsi" w:cstheme="minorHAnsi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EE427C">
        <w:rPr>
          <w:rFonts w:asciiTheme="minorHAnsi" w:eastAsia="Arial" w:hAnsiTheme="minorHAnsi" w:cstheme="minorHAnsi"/>
          <w:sz w:val="22"/>
          <w:szCs w:val="22"/>
        </w:rPr>
        <w:t>a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EE427C">
        <w:rPr>
          <w:rFonts w:asciiTheme="minorHAnsi" w:eastAsia="Arial" w:hAnsiTheme="minorHAnsi" w:cstheme="minorHAnsi"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EE427C">
        <w:rPr>
          <w:rFonts w:asciiTheme="minorHAnsi" w:eastAsia="Arial" w:hAnsiTheme="minorHAnsi" w:cstheme="minorHAnsi"/>
          <w:sz w:val="22"/>
          <w:szCs w:val="22"/>
        </w:rPr>
        <w:t>a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EE427C">
        <w:rPr>
          <w:rFonts w:asciiTheme="minorHAnsi" w:eastAsia="Arial" w:hAnsiTheme="minorHAnsi" w:cstheme="minorHAnsi"/>
          <w:sz w:val="22"/>
          <w:szCs w:val="22"/>
        </w:rPr>
        <w:t>ki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ng</w:t>
      </w:r>
      <w:r w:rsidRPr="00EE427C">
        <w:rPr>
          <w:rFonts w:asciiTheme="minorHAnsi" w:eastAsia="Arial" w:hAnsiTheme="minorHAnsi" w:cstheme="minorHAnsi"/>
          <w:sz w:val="22"/>
          <w:szCs w:val="22"/>
        </w:rPr>
        <w:t>,</w:t>
      </w:r>
      <w:r w:rsidRPr="00EE427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EE427C">
        <w:rPr>
          <w:rFonts w:asciiTheme="minorHAnsi" w:eastAsia="Arial" w:hAnsiTheme="minorHAnsi" w:cstheme="minorHAnsi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EE427C">
        <w:rPr>
          <w:rFonts w:asciiTheme="minorHAnsi" w:eastAsia="Arial" w:hAnsiTheme="minorHAnsi" w:cstheme="minorHAnsi"/>
          <w:sz w:val="22"/>
          <w:szCs w:val="22"/>
        </w:rPr>
        <w:t>a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EE427C">
        <w:rPr>
          <w:rFonts w:asciiTheme="minorHAnsi" w:eastAsia="Arial" w:hAnsiTheme="minorHAnsi" w:cstheme="minorHAnsi"/>
          <w:sz w:val="22"/>
          <w:szCs w:val="22"/>
        </w:rPr>
        <w:t>ci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EE427C">
        <w:rPr>
          <w:rFonts w:asciiTheme="minorHAnsi" w:eastAsia="Arial" w:hAnsiTheme="minorHAnsi" w:cstheme="minorHAnsi"/>
          <w:sz w:val="22"/>
          <w:szCs w:val="22"/>
        </w:rPr>
        <w:t>l</w:t>
      </w:r>
      <w:r w:rsidRPr="00EE427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EE427C">
        <w:rPr>
          <w:rFonts w:asciiTheme="minorHAnsi" w:eastAsia="Arial" w:hAnsiTheme="minorHAnsi" w:cstheme="minorHAnsi"/>
          <w:sz w:val="22"/>
          <w:szCs w:val="22"/>
        </w:rPr>
        <w:t>la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nn</w:t>
      </w:r>
      <w:r w:rsidRPr="00EE427C">
        <w:rPr>
          <w:rFonts w:asciiTheme="minorHAnsi" w:eastAsia="Arial" w:hAnsiTheme="minorHAnsi" w:cstheme="minorHAnsi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EE427C">
        <w:rPr>
          <w:rFonts w:asciiTheme="minorHAnsi" w:eastAsia="Arial" w:hAnsiTheme="minorHAnsi" w:cstheme="minorHAnsi"/>
          <w:sz w:val="22"/>
          <w:szCs w:val="22"/>
        </w:rPr>
        <w:t>g</w:t>
      </w:r>
      <w:r w:rsidRPr="00EE427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a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EE427C">
        <w:rPr>
          <w:rFonts w:asciiTheme="minorHAnsi" w:eastAsia="Arial" w:hAnsiTheme="minorHAnsi" w:cstheme="minorHAnsi"/>
          <w:sz w:val="22"/>
          <w:szCs w:val="22"/>
        </w:rPr>
        <w:t>d</w:t>
      </w:r>
      <w:r w:rsidRPr="00EE427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B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EE427C">
        <w:rPr>
          <w:rFonts w:asciiTheme="minorHAnsi" w:eastAsia="Arial" w:hAnsiTheme="minorHAnsi" w:cstheme="minorHAnsi"/>
          <w:sz w:val="22"/>
          <w:szCs w:val="22"/>
        </w:rPr>
        <w:t>si</w:t>
      </w:r>
      <w:r w:rsidRPr="00EE427C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EE427C">
        <w:rPr>
          <w:rFonts w:asciiTheme="minorHAnsi" w:eastAsia="Arial" w:hAnsiTheme="minorHAnsi" w:cstheme="minorHAnsi"/>
          <w:sz w:val="22"/>
          <w:szCs w:val="22"/>
        </w:rPr>
        <w:t>ess</w:t>
      </w:r>
      <w:r w:rsidRPr="00EE427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De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EE427C">
        <w:rPr>
          <w:rFonts w:asciiTheme="minorHAnsi" w:eastAsia="Arial" w:hAnsiTheme="minorHAnsi" w:cstheme="minorHAnsi"/>
          <w:sz w:val="22"/>
          <w:szCs w:val="22"/>
        </w:rPr>
        <w:t>el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opm</w:t>
      </w:r>
      <w:r w:rsidRPr="00EE427C">
        <w:rPr>
          <w:rFonts w:asciiTheme="minorHAnsi" w:eastAsia="Arial" w:hAnsiTheme="minorHAnsi" w:cstheme="minorHAnsi"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nt</w:t>
      </w:r>
      <w:r w:rsidRPr="00EE427C">
        <w:rPr>
          <w:rFonts w:asciiTheme="minorHAnsi" w:eastAsia="Arial" w:hAnsiTheme="minorHAnsi" w:cstheme="minorHAnsi"/>
          <w:sz w:val="22"/>
          <w:szCs w:val="22"/>
        </w:rPr>
        <w:t>.</w:t>
      </w:r>
    </w:p>
    <w:p w14:paraId="1545AB3B" w14:textId="77777777" w:rsidR="00BE0BCC" w:rsidRPr="00EE427C" w:rsidRDefault="00BE0BCC">
      <w:pPr>
        <w:spacing w:before="13" w:line="240" w:lineRule="exact"/>
        <w:rPr>
          <w:rFonts w:asciiTheme="minorHAnsi" w:hAnsiTheme="minorHAnsi" w:cstheme="minorHAnsi"/>
          <w:sz w:val="22"/>
          <w:szCs w:val="22"/>
        </w:rPr>
      </w:pPr>
    </w:p>
    <w:p w14:paraId="2CC6A890" w14:textId="77777777" w:rsidR="00BE0BCC" w:rsidRPr="00EE427C" w:rsidRDefault="00083568">
      <w:pPr>
        <w:spacing w:line="263" w:lineRule="auto"/>
        <w:ind w:left="140" w:right="108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EE427C">
        <w:rPr>
          <w:rFonts w:asciiTheme="minorHAnsi" w:eastAsia="Arial" w:hAnsiTheme="minorHAnsi" w:cstheme="minorHAnsi"/>
          <w:sz w:val="22"/>
          <w:szCs w:val="22"/>
        </w:rPr>
        <w:t xml:space="preserve">A </w:t>
      </w:r>
      <w:r w:rsidRPr="00EE427C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p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z w:val="22"/>
          <w:szCs w:val="22"/>
        </w:rPr>
        <w:t>o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EE427C">
        <w:rPr>
          <w:rFonts w:asciiTheme="minorHAnsi" w:eastAsia="Arial" w:hAnsiTheme="minorHAnsi" w:cstheme="minorHAnsi"/>
          <w:sz w:val="22"/>
          <w:szCs w:val="22"/>
        </w:rPr>
        <w:t>en</w:t>
      </w:r>
      <w:r w:rsidRPr="00EE427C">
        <w:rPr>
          <w:rFonts w:asciiTheme="minorHAnsi" w:eastAsia="Arial" w:hAnsiTheme="minorHAnsi" w:cstheme="minorHAnsi"/>
          <w:spacing w:val="53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t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z w:val="22"/>
          <w:szCs w:val="22"/>
        </w:rPr>
        <w:t>a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E427C">
        <w:rPr>
          <w:rFonts w:asciiTheme="minorHAnsi" w:eastAsia="Arial" w:hAnsiTheme="minorHAnsi" w:cstheme="minorHAnsi"/>
          <w:sz w:val="22"/>
          <w:szCs w:val="22"/>
        </w:rPr>
        <w:t xml:space="preserve">k 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E427C">
        <w:rPr>
          <w:rFonts w:asciiTheme="minorHAnsi" w:eastAsia="Arial" w:hAnsiTheme="minorHAnsi" w:cstheme="minorHAnsi"/>
          <w:sz w:val="22"/>
          <w:szCs w:val="22"/>
        </w:rPr>
        <w:t>o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z w:val="22"/>
          <w:szCs w:val="22"/>
        </w:rPr>
        <w:t>d</w:t>
      </w:r>
      <w:r w:rsidRPr="00EE427C">
        <w:rPr>
          <w:rFonts w:asciiTheme="minorHAnsi" w:eastAsia="Arial" w:hAnsiTheme="minorHAnsi" w:cstheme="minorHAnsi"/>
          <w:spacing w:val="54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EE427C">
        <w:rPr>
          <w:rFonts w:asciiTheme="minorHAnsi" w:eastAsia="Arial" w:hAnsiTheme="minorHAnsi" w:cstheme="minorHAnsi"/>
          <w:sz w:val="22"/>
          <w:szCs w:val="22"/>
        </w:rPr>
        <w:t>n</w:t>
      </w:r>
      <w:r w:rsidRPr="00EE427C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z w:val="22"/>
          <w:szCs w:val="22"/>
        </w:rPr>
        <w:t>ng</w:t>
      </w:r>
      <w:r w:rsidRPr="00EE427C">
        <w:rPr>
          <w:rFonts w:asciiTheme="minorHAnsi" w:eastAsia="Arial" w:hAnsiTheme="minorHAnsi" w:cstheme="minorHAnsi"/>
          <w:spacing w:val="54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E427C">
        <w:rPr>
          <w:rFonts w:asciiTheme="minorHAnsi" w:eastAsia="Arial" w:hAnsiTheme="minorHAnsi" w:cstheme="minorHAnsi"/>
          <w:sz w:val="22"/>
          <w:szCs w:val="22"/>
        </w:rPr>
        <w:t>o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z w:val="22"/>
          <w:szCs w:val="22"/>
        </w:rPr>
        <w:t>po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z w:val="22"/>
          <w:szCs w:val="22"/>
        </w:rPr>
        <w:t>ate</w:t>
      </w:r>
      <w:r w:rsidRPr="00EE427C">
        <w:rPr>
          <w:rFonts w:asciiTheme="minorHAnsi" w:eastAsia="Arial" w:hAnsiTheme="minorHAnsi" w:cstheme="minorHAnsi"/>
          <w:spacing w:val="54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vi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si</w:t>
      </w:r>
      <w:r w:rsidRPr="00EE427C">
        <w:rPr>
          <w:rFonts w:asciiTheme="minorHAnsi" w:eastAsia="Arial" w:hAnsiTheme="minorHAnsi" w:cstheme="minorHAnsi"/>
          <w:sz w:val="22"/>
          <w:szCs w:val="22"/>
        </w:rPr>
        <w:t>on</w:t>
      </w:r>
      <w:r w:rsidRPr="00EE427C">
        <w:rPr>
          <w:rFonts w:asciiTheme="minorHAnsi" w:eastAsia="Arial" w:hAnsiTheme="minorHAnsi" w:cstheme="minorHAnsi"/>
          <w:spacing w:val="54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E427C">
        <w:rPr>
          <w:rFonts w:asciiTheme="minorHAnsi" w:eastAsia="Arial" w:hAnsiTheme="minorHAnsi" w:cstheme="minorHAnsi"/>
          <w:sz w:val="22"/>
          <w:szCs w:val="22"/>
        </w:rPr>
        <w:t xml:space="preserve">o 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 xml:space="preserve">the 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de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EE427C">
        <w:rPr>
          <w:rFonts w:asciiTheme="minorHAnsi" w:eastAsia="Arial" w:hAnsiTheme="minorHAnsi" w:cstheme="minorHAnsi"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z w:val="22"/>
          <w:szCs w:val="22"/>
        </w:rPr>
        <w:t>y</w:t>
      </w:r>
      <w:r w:rsidRPr="00EE427C">
        <w:rPr>
          <w:rFonts w:asciiTheme="minorHAnsi" w:eastAsia="Arial" w:hAnsiTheme="minorHAnsi" w:cstheme="minorHAnsi"/>
          <w:spacing w:val="49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 xml:space="preserve">of </w:t>
      </w:r>
      <w:r w:rsidRPr="00EE427C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de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z w:val="22"/>
          <w:szCs w:val="22"/>
        </w:rPr>
        <w:t xml:space="preserve">ed  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E427C">
        <w:rPr>
          <w:rFonts w:asciiTheme="minorHAnsi" w:eastAsia="Arial" w:hAnsiTheme="minorHAnsi" w:cstheme="minorHAnsi"/>
          <w:sz w:val="22"/>
          <w:szCs w:val="22"/>
        </w:rPr>
        <w:t>u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E427C">
        <w:rPr>
          <w:rFonts w:asciiTheme="minorHAnsi" w:eastAsia="Arial" w:hAnsiTheme="minorHAnsi" w:cstheme="minorHAnsi"/>
          <w:sz w:val="22"/>
          <w:szCs w:val="22"/>
        </w:rPr>
        <w:t>ts  th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z w:val="22"/>
          <w:szCs w:val="22"/>
        </w:rPr>
        <w:t>ough</w:t>
      </w:r>
      <w:r w:rsidRPr="00EE427C">
        <w:rPr>
          <w:rFonts w:asciiTheme="minorHAnsi" w:eastAsia="Arial" w:hAnsiTheme="minorHAnsi" w:cstheme="minorHAnsi"/>
          <w:spacing w:val="52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p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sz w:val="22"/>
          <w:szCs w:val="22"/>
        </w:rPr>
        <w:t>o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E427C">
        <w:rPr>
          <w:rFonts w:asciiTheme="minorHAnsi" w:eastAsia="Arial" w:hAnsiTheme="minorHAnsi" w:cstheme="minorHAnsi"/>
          <w:sz w:val="22"/>
          <w:szCs w:val="22"/>
        </w:rPr>
        <w:t>e e</w:t>
      </w:r>
      <w:r w:rsidRPr="00EE427C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EE427C">
        <w:rPr>
          <w:rFonts w:asciiTheme="minorHAnsi" w:eastAsia="Arial" w:hAnsiTheme="minorHAnsi" w:cstheme="minorHAnsi"/>
          <w:sz w:val="22"/>
          <w:szCs w:val="22"/>
        </w:rPr>
        <w:t>po</w:t>
      </w:r>
      <w:r w:rsidRPr="00EE427C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EE427C">
        <w:rPr>
          <w:rFonts w:asciiTheme="minorHAnsi" w:eastAsia="Arial" w:hAnsiTheme="minorHAnsi" w:cstheme="minorHAnsi"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EE427C">
        <w:rPr>
          <w:rFonts w:asciiTheme="minorHAnsi" w:eastAsia="Arial" w:hAnsiTheme="minorHAnsi" w:cstheme="minorHAnsi"/>
          <w:sz w:val="22"/>
          <w:szCs w:val="22"/>
        </w:rPr>
        <w:t>ent and</w:t>
      </w:r>
      <w:r w:rsidRPr="00EE427C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the</w:t>
      </w:r>
      <w:r w:rsidRPr="00EE427C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ff</w:t>
      </w:r>
      <w:r w:rsidRPr="00EE427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E427C">
        <w:rPr>
          <w:rFonts w:asciiTheme="minorHAnsi" w:eastAsia="Arial" w:hAnsiTheme="minorHAnsi" w:cstheme="minorHAnsi"/>
          <w:sz w:val="22"/>
          <w:szCs w:val="22"/>
        </w:rPr>
        <w:t>t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iv</w:t>
      </w:r>
      <w:r w:rsidRPr="00EE427C">
        <w:rPr>
          <w:rFonts w:asciiTheme="minorHAnsi" w:eastAsia="Arial" w:hAnsiTheme="minorHAnsi" w:cstheme="minorHAnsi"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u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E427C">
        <w:rPr>
          <w:rFonts w:asciiTheme="minorHAnsi" w:eastAsia="Arial" w:hAnsiTheme="minorHAnsi" w:cstheme="minorHAnsi"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of</w:t>
      </w:r>
      <w:r w:rsidRPr="00EE427C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E427C">
        <w:rPr>
          <w:rFonts w:asciiTheme="minorHAnsi" w:eastAsia="Arial" w:hAnsiTheme="minorHAnsi" w:cstheme="minorHAnsi"/>
          <w:sz w:val="22"/>
          <w:szCs w:val="22"/>
        </w:rPr>
        <w:t>ou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rc</w:t>
      </w:r>
      <w:r w:rsidRPr="00EE427C">
        <w:rPr>
          <w:rFonts w:asciiTheme="minorHAnsi" w:eastAsia="Arial" w:hAnsiTheme="minorHAnsi" w:cstheme="minorHAnsi"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E427C">
        <w:rPr>
          <w:rFonts w:asciiTheme="minorHAnsi" w:eastAsia="Arial" w:hAnsiTheme="minorHAnsi" w:cstheme="minorHAnsi"/>
          <w:sz w:val="22"/>
          <w:szCs w:val="22"/>
        </w:rPr>
        <w:t>,</w:t>
      </w:r>
      <w:r w:rsidRPr="00EE427C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p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E427C">
        <w:rPr>
          <w:rFonts w:asciiTheme="minorHAnsi" w:eastAsia="Arial" w:hAnsiTheme="minorHAnsi" w:cstheme="minorHAnsi"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EE427C">
        <w:rPr>
          <w:rFonts w:asciiTheme="minorHAnsi" w:eastAsia="Arial" w:hAnsiTheme="minorHAnsi" w:cstheme="minorHAnsi"/>
          <w:sz w:val="22"/>
          <w:szCs w:val="22"/>
        </w:rPr>
        <w:t>es</w:t>
      </w:r>
      <w:r w:rsidRPr="00EE427C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and</w:t>
      </w:r>
      <w:r w:rsidRPr="00EE427C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te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EE427C">
        <w:rPr>
          <w:rFonts w:asciiTheme="minorHAnsi" w:eastAsia="Arial" w:hAnsiTheme="minorHAnsi" w:cstheme="minorHAnsi"/>
          <w:sz w:val="22"/>
          <w:szCs w:val="22"/>
        </w:rPr>
        <w:t>n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E427C">
        <w:rPr>
          <w:rFonts w:asciiTheme="minorHAnsi" w:eastAsia="Arial" w:hAnsiTheme="minorHAnsi" w:cstheme="minorHAnsi"/>
          <w:sz w:val="22"/>
          <w:szCs w:val="22"/>
        </w:rPr>
        <w:t>o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E427C">
        <w:rPr>
          <w:rFonts w:asciiTheme="minorHAnsi" w:eastAsia="Arial" w:hAnsiTheme="minorHAnsi" w:cstheme="minorHAnsi"/>
          <w:sz w:val="22"/>
          <w:szCs w:val="22"/>
        </w:rPr>
        <w:t>.</w:t>
      </w:r>
      <w:r w:rsidRPr="00EE427C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De</w:t>
      </w:r>
      <w:r w:rsidRPr="00EE427C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EE427C">
        <w:rPr>
          <w:rFonts w:asciiTheme="minorHAnsi" w:eastAsia="Arial" w:hAnsiTheme="minorHAnsi" w:cstheme="minorHAnsi"/>
          <w:sz w:val="22"/>
          <w:szCs w:val="22"/>
        </w:rPr>
        <w:t>on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E427C">
        <w:rPr>
          <w:rFonts w:asciiTheme="minorHAnsi" w:eastAsia="Arial" w:hAnsiTheme="minorHAnsi" w:cstheme="minorHAnsi"/>
          <w:sz w:val="22"/>
          <w:szCs w:val="22"/>
        </w:rPr>
        <w:t>t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z w:val="22"/>
          <w:szCs w:val="22"/>
        </w:rPr>
        <w:t>ated a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pacing w:val="5"/>
          <w:sz w:val="22"/>
          <w:szCs w:val="22"/>
        </w:rPr>
        <w:t>t</w:t>
      </w:r>
      <w:r w:rsidRPr="00EE427C">
        <w:rPr>
          <w:rFonts w:asciiTheme="minorHAnsi" w:eastAsia="Arial" w:hAnsiTheme="minorHAnsi" w:cstheme="minorHAnsi"/>
          <w:sz w:val="22"/>
          <w:szCs w:val="22"/>
        </w:rPr>
        <w:t>y</w:t>
      </w:r>
      <w:r w:rsidRPr="00EE427C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to p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EE427C">
        <w:rPr>
          <w:rFonts w:asciiTheme="minorHAnsi" w:eastAsia="Arial" w:hAnsiTheme="minorHAnsi" w:cstheme="minorHAnsi"/>
          <w:sz w:val="22"/>
          <w:szCs w:val="22"/>
        </w:rPr>
        <w:t>n,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d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E427C">
        <w:rPr>
          <w:rFonts w:asciiTheme="minorHAnsi" w:eastAsia="Arial" w:hAnsiTheme="minorHAnsi" w:cstheme="minorHAnsi"/>
          <w:sz w:val="22"/>
          <w:szCs w:val="22"/>
        </w:rPr>
        <w:t>op</w:t>
      </w:r>
      <w:r w:rsidRPr="00EE427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EE427C">
        <w:rPr>
          <w:rFonts w:asciiTheme="minorHAnsi" w:eastAsia="Arial" w:hAnsiTheme="minorHAnsi" w:cstheme="minorHAnsi"/>
          <w:sz w:val="22"/>
          <w:szCs w:val="22"/>
        </w:rPr>
        <w:t>nd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EE427C">
        <w:rPr>
          <w:rFonts w:asciiTheme="minorHAnsi" w:eastAsia="Arial" w:hAnsiTheme="minorHAnsi" w:cstheme="minorHAnsi"/>
          <w:sz w:val="22"/>
          <w:szCs w:val="22"/>
        </w:rPr>
        <w:t>anage</w:t>
      </w:r>
      <w:r w:rsidRPr="00EE427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EE427C">
        <w:rPr>
          <w:rFonts w:asciiTheme="minorHAnsi" w:eastAsia="Arial" w:hAnsiTheme="minorHAnsi" w:cstheme="minorHAnsi"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E427C">
        <w:rPr>
          <w:rFonts w:asciiTheme="minorHAnsi" w:eastAsia="Arial" w:hAnsiTheme="minorHAnsi" w:cstheme="minorHAnsi"/>
          <w:sz w:val="22"/>
          <w:szCs w:val="22"/>
        </w:rPr>
        <w:t>t</w:t>
      </w:r>
      <w:r w:rsidRPr="00EE427C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EE427C">
        <w:rPr>
          <w:rFonts w:asciiTheme="minorHAnsi" w:eastAsia="Arial" w:hAnsiTheme="minorHAnsi" w:cstheme="minorHAnsi"/>
          <w:sz w:val="22"/>
          <w:szCs w:val="22"/>
        </w:rPr>
        <w:t>ent</w:t>
      </w:r>
      <w:r w:rsidRPr="00EE427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po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z w:val="22"/>
          <w:szCs w:val="22"/>
        </w:rPr>
        <w:t>t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EE427C">
        <w:rPr>
          <w:rFonts w:asciiTheme="minorHAnsi" w:eastAsia="Arial" w:hAnsiTheme="minorHAnsi" w:cstheme="minorHAnsi"/>
          <w:sz w:val="22"/>
          <w:szCs w:val="22"/>
        </w:rPr>
        <w:t>o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EE427C">
        <w:rPr>
          <w:rFonts w:asciiTheme="minorHAnsi" w:eastAsia="Arial" w:hAnsiTheme="minorHAnsi" w:cstheme="minorHAnsi"/>
          <w:sz w:val="22"/>
          <w:szCs w:val="22"/>
        </w:rPr>
        <w:t>os</w:t>
      </w:r>
      <w:r w:rsidRPr="00EE427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z w:val="22"/>
          <w:szCs w:val="22"/>
        </w:rPr>
        <w:t>n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xc</w:t>
      </w:r>
      <w:r w:rsidRPr="00EE427C">
        <w:rPr>
          <w:rFonts w:asciiTheme="minorHAnsi" w:eastAsia="Arial" w:hAnsiTheme="minorHAnsi" w:cstheme="minorHAnsi"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E427C">
        <w:rPr>
          <w:rFonts w:asciiTheme="minorHAnsi" w:eastAsia="Arial" w:hAnsiTheme="minorHAnsi" w:cstheme="minorHAnsi"/>
          <w:sz w:val="22"/>
          <w:szCs w:val="22"/>
        </w:rPr>
        <w:t>s of</w:t>
      </w:r>
      <w:r w:rsidRPr="00EE427C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$37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ill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z w:val="22"/>
          <w:szCs w:val="22"/>
        </w:rPr>
        <w:t>on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z w:val="22"/>
          <w:szCs w:val="22"/>
        </w:rPr>
        <w:t>th a</w:t>
      </w:r>
      <w:r w:rsidRPr="00EE427C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EE427C">
        <w:rPr>
          <w:rFonts w:asciiTheme="minorHAnsi" w:eastAsia="Arial" w:hAnsiTheme="minorHAnsi" w:cstheme="minorHAnsi"/>
          <w:sz w:val="22"/>
          <w:szCs w:val="22"/>
        </w:rPr>
        <w:t xml:space="preserve">een 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EE427C">
        <w:rPr>
          <w:rFonts w:asciiTheme="minorHAnsi" w:eastAsia="Arial" w:hAnsiTheme="minorHAnsi" w:cstheme="minorHAnsi"/>
          <w:sz w:val="22"/>
          <w:szCs w:val="22"/>
        </w:rPr>
        <w:t>o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E427C">
        <w:rPr>
          <w:rFonts w:asciiTheme="minorHAnsi" w:eastAsia="Arial" w:hAnsiTheme="minorHAnsi" w:cstheme="minorHAnsi"/>
          <w:sz w:val="22"/>
          <w:szCs w:val="22"/>
        </w:rPr>
        <w:t>us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 xml:space="preserve">on </w:t>
      </w:r>
      <w:r w:rsidRPr="00EE427C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EE427C">
        <w:rPr>
          <w:rFonts w:asciiTheme="minorHAnsi" w:eastAsia="Arial" w:hAnsiTheme="minorHAnsi" w:cstheme="minorHAnsi"/>
          <w:sz w:val="22"/>
          <w:szCs w:val="22"/>
        </w:rPr>
        <w:t>a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EE427C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pacing w:val="-3"/>
          <w:sz w:val="22"/>
          <w:szCs w:val="22"/>
        </w:rPr>
        <w:t>z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z w:val="22"/>
          <w:szCs w:val="22"/>
        </w:rPr>
        <w:t>ng ga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z w:val="22"/>
          <w:szCs w:val="22"/>
        </w:rPr>
        <w:t>ns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EE427C">
        <w:rPr>
          <w:rFonts w:asciiTheme="minorHAnsi" w:eastAsia="Arial" w:hAnsiTheme="minorHAnsi" w:cstheme="minorHAnsi"/>
          <w:sz w:val="22"/>
          <w:szCs w:val="22"/>
        </w:rPr>
        <w:t>h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E427C">
        <w:rPr>
          <w:rFonts w:asciiTheme="minorHAnsi" w:eastAsia="Arial" w:hAnsiTheme="minorHAnsi" w:cstheme="minorHAnsi"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EE427C">
        <w:rPr>
          <w:rFonts w:asciiTheme="minorHAnsi" w:eastAsia="Arial" w:hAnsiTheme="minorHAnsi" w:cstheme="minorHAnsi"/>
          <w:sz w:val="22"/>
          <w:szCs w:val="22"/>
        </w:rPr>
        <w:t>a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z w:val="22"/>
          <w:szCs w:val="22"/>
        </w:rPr>
        <w:t>n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E427C">
        <w:rPr>
          <w:rFonts w:asciiTheme="minorHAnsi" w:eastAsia="Arial" w:hAnsiTheme="minorHAnsi" w:cstheme="minorHAnsi"/>
          <w:sz w:val="22"/>
          <w:szCs w:val="22"/>
        </w:rPr>
        <w:t>a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EE427C">
        <w:rPr>
          <w:rFonts w:asciiTheme="minorHAnsi" w:eastAsia="Arial" w:hAnsiTheme="minorHAnsi" w:cstheme="minorHAnsi"/>
          <w:sz w:val="22"/>
          <w:szCs w:val="22"/>
        </w:rPr>
        <w:t>g</w:t>
      </w:r>
      <w:r w:rsidRPr="00EE427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ap</w:t>
      </w:r>
      <w:r w:rsidRPr="00EE427C">
        <w:rPr>
          <w:rFonts w:asciiTheme="minorHAnsi" w:eastAsia="Arial" w:hAnsiTheme="minorHAnsi" w:cstheme="minorHAnsi"/>
          <w:sz w:val="22"/>
          <w:szCs w:val="22"/>
        </w:rPr>
        <w:t>p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z w:val="22"/>
          <w:szCs w:val="22"/>
        </w:rPr>
        <w:t>op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EE427C">
        <w:rPr>
          <w:rFonts w:asciiTheme="minorHAnsi" w:eastAsia="Arial" w:hAnsiTheme="minorHAnsi" w:cstheme="minorHAnsi"/>
          <w:sz w:val="22"/>
          <w:szCs w:val="22"/>
        </w:rPr>
        <w:t>te</w:t>
      </w:r>
      <w:r w:rsidRPr="00EE427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E427C">
        <w:rPr>
          <w:rFonts w:asciiTheme="minorHAnsi" w:eastAsia="Arial" w:hAnsiTheme="minorHAnsi" w:cstheme="minorHAnsi"/>
          <w:sz w:val="22"/>
          <w:szCs w:val="22"/>
        </w:rPr>
        <w:t>k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to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E427C">
        <w:rPr>
          <w:rFonts w:asciiTheme="minorHAnsi" w:eastAsia="Arial" w:hAnsiTheme="minorHAnsi" w:cstheme="minorHAnsi"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EE427C">
        <w:rPr>
          <w:rFonts w:asciiTheme="minorHAnsi" w:eastAsia="Arial" w:hAnsiTheme="minorHAnsi" w:cstheme="minorHAnsi"/>
          <w:sz w:val="22"/>
          <w:szCs w:val="22"/>
        </w:rPr>
        <w:t>n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E427C">
        <w:rPr>
          <w:rFonts w:asciiTheme="minorHAnsi" w:eastAsia="Arial" w:hAnsiTheme="minorHAnsi" w:cstheme="minorHAnsi"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EE427C">
        <w:rPr>
          <w:rFonts w:asciiTheme="minorHAnsi" w:eastAsia="Arial" w:hAnsiTheme="minorHAnsi" w:cstheme="minorHAnsi"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EE427C">
        <w:rPr>
          <w:rFonts w:asciiTheme="minorHAnsi" w:eastAsia="Arial" w:hAnsiTheme="minorHAnsi" w:cstheme="minorHAnsi"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E427C">
        <w:rPr>
          <w:rFonts w:asciiTheme="minorHAnsi" w:eastAsia="Arial" w:hAnsiTheme="minorHAnsi" w:cstheme="minorHAnsi"/>
          <w:sz w:val="22"/>
          <w:szCs w:val="22"/>
        </w:rPr>
        <w:t>.</w:t>
      </w:r>
    </w:p>
    <w:p w14:paraId="5C3D63A5" w14:textId="77777777" w:rsidR="00BE0BCC" w:rsidRPr="00EE427C" w:rsidRDefault="00BE0BCC">
      <w:pPr>
        <w:spacing w:before="13" w:line="240" w:lineRule="exact"/>
        <w:rPr>
          <w:rFonts w:asciiTheme="minorHAnsi" w:hAnsiTheme="minorHAnsi" w:cstheme="minorHAnsi"/>
          <w:sz w:val="22"/>
          <w:szCs w:val="22"/>
        </w:rPr>
      </w:pPr>
    </w:p>
    <w:p w14:paraId="3A2487C9" w14:textId="77777777" w:rsidR="00BE0BCC" w:rsidRPr="00EE427C" w:rsidRDefault="00083568">
      <w:pPr>
        <w:spacing w:line="263" w:lineRule="auto"/>
        <w:ind w:left="140" w:right="108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EE427C">
        <w:rPr>
          <w:rFonts w:asciiTheme="minorHAnsi" w:hAnsiTheme="minorHAnsi" w:cstheme="minorHAnsi"/>
          <w:sz w:val="22"/>
          <w:szCs w:val="22"/>
        </w:rPr>
        <w:pict w14:anchorId="296773DF">
          <v:group id="_x0000_s1029" style="position:absolute;left:0;text-align:left;margin-left:70.15pt;margin-top:38.15pt;width:471.7pt;height:2.25pt;z-index:-251658752;mso-position-horizontal-relative:page" coordorigin="1403,763" coordsize="9434,45">
            <v:shape id="_x0000_s1031" style="position:absolute;left:1411;top:800;width:9418;height:0" coordorigin="1411,800" coordsize="9418,0" path="m1411,800r9418,e" filled="f" strokeweight=".82pt">
              <v:path arrowok="t"/>
            </v:shape>
            <v:shape id="_x0000_s1030" style="position:absolute;left:1411;top:771;width:9418;height:0" coordorigin="1411,771" coordsize="9418,0" path="m1411,771r9418,e" filled="f" strokeweight=".82pt">
              <v:path arrowok="t"/>
            </v:shape>
            <w10:wrap anchorx="page"/>
          </v:group>
        </w:pict>
      </w:r>
      <w:r w:rsidRPr="00EE427C">
        <w:rPr>
          <w:rFonts w:asciiTheme="minorHAnsi" w:eastAsia="Arial" w:hAnsiTheme="minorHAnsi" w:cstheme="minorHAnsi"/>
          <w:sz w:val="22"/>
          <w:szCs w:val="22"/>
        </w:rPr>
        <w:t>A</w:t>
      </w:r>
      <w:r w:rsidRPr="00EE427C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E427C">
        <w:rPr>
          <w:rFonts w:asciiTheme="minorHAnsi" w:eastAsia="Arial" w:hAnsiTheme="minorHAnsi" w:cstheme="minorHAnsi"/>
          <w:sz w:val="22"/>
          <w:szCs w:val="22"/>
        </w:rPr>
        <w:t>t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z w:val="22"/>
          <w:szCs w:val="22"/>
        </w:rPr>
        <w:t>ong</w:t>
      </w:r>
      <w:r w:rsidRPr="00EE427C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EE427C">
        <w:rPr>
          <w:rFonts w:asciiTheme="minorHAnsi" w:eastAsia="Arial" w:hAnsiTheme="minorHAnsi" w:cstheme="minorHAnsi"/>
          <w:sz w:val="22"/>
          <w:szCs w:val="22"/>
        </w:rPr>
        <w:t>ot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iv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EE427C">
        <w:rPr>
          <w:rFonts w:asciiTheme="minorHAnsi" w:eastAsia="Arial" w:hAnsiTheme="minorHAnsi" w:cstheme="minorHAnsi"/>
          <w:sz w:val="22"/>
          <w:szCs w:val="22"/>
        </w:rPr>
        <w:t>tor</w:t>
      </w:r>
      <w:r w:rsidRPr="00EE427C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a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EE427C">
        <w:rPr>
          <w:rFonts w:asciiTheme="minorHAnsi" w:eastAsia="Arial" w:hAnsiTheme="minorHAnsi" w:cstheme="minorHAnsi"/>
          <w:sz w:val="22"/>
          <w:szCs w:val="22"/>
        </w:rPr>
        <w:t>d</w:t>
      </w:r>
      <w:r w:rsidRPr="00EE427C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te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EE427C">
        <w:rPr>
          <w:rFonts w:asciiTheme="minorHAnsi" w:eastAsia="Arial" w:hAnsiTheme="minorHAnsi" w:cstheme="minorHAnsi"/>
          <w:sz w:val="22"/>
          <w:szCs w:val="22"/>
        </w:rPr>
        <w:t>m</w:t>
      </w:r>
      <w:r w:rsidRPr="00EE427C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p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EE427C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EE427C">
        <w:rPr>
          <w:rFonts w:asciiTheme="minorHAnsi" w:eastAsia="Arial" w:hAnsiTheme="minorHAnsi" w:cstheme="minorHAnsi"/>
          <w:sz w:val="22"/>
          <w:szCs w:val="22"/>
        </w:rPr>
        <w:t>er</w:t>
      </w:r>
      <w:r w:rsidRPr="00EE427C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w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z w:val="22"/>
          <w:szCs w:val="22"/>
        </w:rPr>
        <w:t>th</w:t>
      </w:r>
      <w:r w:rsidRPr="00EE427C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ff</w:t>
      </w:r>
      <w:r w:rsidRPr="00EE427C">
        <w:rPr>
          <w:rFonts w:asciiTheme="minorHAnsi" w:eastAsia="Arial" w:hAnsiTheme="minorHAnsi" w:cstheme="minorHAnsi"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E427C">
        <w:rPr>
          <w:rFonts w:asciiTheme="minorHAnsi" w:eastAsia="Arial" w:hAnsiTheme="minorHAnsi" w:cstheme="minorHAnsi"/>
          <w:sz w:val="22"/>
          <w:szCs w:val="22"/>
        </w:rPr>
        <w:t>t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iv</w:t>
      </w:r>
      <w:r w:rsidRPr="00EE427C">
        <w:rPr>
          <w:rFonts w:asciiTheme="minorHAnsi" w:eastAsia="Arial" w:hAnsiTheme="minorHAnsi" w:cstheme="minorHAnsi"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ea</w:t>
      </w:r>
      <w:r w:rsidRPr="00EE427C">
        <w:rPr>
          <w:rFonts w:asciiTheme="minorHAnsi" w:eastAsia="Arial" w:hAnsiTheme="minorHAnsi" w:cstheme="minorHAnsi"/>
          <w:sz w:val="22"/>
          <w:szCs w:val="22"/>
        </w:rPr>
        <w:t>de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EE427C">
        <w:rPr>
          <w:rFonts w:asciiTheme="minorHAnsi" w:eastAsia="Arial" w:hAnsiTheme="minorHAnsi" w:cstheme="minorHAnsi"/>
          <w:sz w:val="22"/>
          <w:szCs w:val="22"/>
        </w:rPr>
        <w:t>h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z w:val="22"/>
          <w:szCs w:val="22"/>
        </w:rPr>
        <w:t>p,</w:t>
      </w:r>
      <w:r w:rsidRPr="00EE427C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E427C">
        <w:rPr>
          <w:rFonts w:asciiTheme="minorHAnsi" w:eastAsia="Arial" w:hAnsiTheme="minorHAnsi" w:cstheme="minorHAnsi"/>
          <w:sz w:val="22"/>
          <w:szCs w:val="22"/>
        </w:rPr>
        <w:t>o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EE427C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EE427C">
        <w:rPr>
          <w:rFonts w:asciiTheme="minorHAnsi" w:eastAsia="Arial" w:hAnsiTheme="minorHAnsi" w:cstheme="minorHAnsi"/>
          <w:sz w:val="22"/>
          <w:szCs w:val="22"/>
        </w:rPr>
        <w:t>un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E427C">
        <w:rPr>
          <w:rFonts w:asciiTheme="minorHAnsi" w:eastAsia="Arial" w:hAnsiTheme="minorHAnsi" w:cstheme="minorHAnsi"/>
          <w:sz w:val="22"/>
          <w:szCs w:val="22"/>
        </w:rPr>
        <w:t>at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E427C">
        <w:rPr>
          <w:rFonts w:asciiTheme="minorHAnsi" w:eastAsia="Arial" w:hAnsiTheme="minorHAnsi" w:cstheme="minorHAnsi"/>
          <w:sz w:val="22"/>
          <w:szCs w:val="22"/>
        </w:rPr>
        <w:t xml:space="preserve">n, 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EE427C">
        <w:rPr>
          <w:rFonts w:asciiTheme="minorHAnsi" w:eastAsia="Arial" w:hAnsiTheme="minorHAnsi" w:cstheme="minorHAnsi"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z w:val="22"/>
          <w:szCs w:val="22"/>
        </w:rPr>
        <w:t>on</w:t>
      </w:r>
      <w:r w:rsidRPr="00EE427C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EE427C">
        <w:rPr>
          <w:rFonts w:asciiTheme="minorHAnsi" w:eastAsia="Arial" w:hAnsiTheme="minorHAnsi" w:cstheme="minorHAnsi"/>
          <w:sz w:val="22"/>
          <w:szCs w:val="22"/>
        </w:rPr>
        <w:t>a</w:t>
      </w:r>
      <w:r w:rsidRPr="00EE427C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z w:val="22"/>
          <w:szCs w:val="22"/>
        </w:rPr>
        <w:t>ng,</w:t>
      </w:r>
      <w:r w:rsidRPr="00EE427C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p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z w:val="22"/>
          <w:szCs w:val="22"/>
        </w:rPr>
        <w:t>ob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EE427C">
        <w:rPr>
          <w:rFonts w:asciiTheme="minorHAnsi" w:eastAsia="Arial" w:hAnsiTheme="minorHAnsi" w:cstheme="minorHAnsi"/>
          <w:sz w:val="22"/>
          <w:szCs w:val="22"/>
        </w:rPr>
        <w:t xml:space="preserve">em 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E427C">
        <w:rPr>
          <w:rFonts w:asciiTheme="minorHAnsi" w:eastAsia="Arial" w:hAnsiTheme="minorHAnsi" w:cstheme="minorHAnsi"/>
          <w:sz w:val="22"/>
          <w:szCs w:val="22"/>
        </w:rPr>
        <w:t>o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z w:val="22"/>
          <w:szCs w:val="22"/>
        </w:rPr>
        <w:t>ng</w:t>
      </w:r>
      <w:r w:rsidRPr="00EE427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a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EE427C">
        <w:rPr>
          <w:rFonts w:asciiTheme="minorHAnsi" w:eastAsia="Arial" w:hAnsiTheme="minorHAnsi" w:cstheme="minorHAnsi"/>
          <w:sz w:val="22"/>
          <w:szCs w:val="22"/>
        </w:rPr>
        <w:t>d</w:t>
      </w:r>
      <w:r w:rsidRPr="00EE427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z w:val="22"/>
          <w:szCs w:val="22"/>
        </w:rPr>
        <w:t>nte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EE427C">
        <w:rPr>
          <w:rFonts w:asciiTheme="minorHAnsi" w:eastAsia="Arial" w:hAnsiTheme="minorHAnsi" w:cstheme="minorHAnsi"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EE427C">
        <w:rPr>
          <w:rFonts w:asciiTheme="minorHAnsi" w:eastAsia="Arial" w:hAnsiTheme="minorHAnsi" w:cstheme="minorHAnsi"/>
          <w:sz w:val="22"/>
          <w:szCs w:val="22"/>
        </w:rPr>
        <w:t>on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EE427C">
        <w:rPr>
          <w:rFonts w:asciiTheme="minorHAnsi" w:eastAsia="Arial" w:hAnsiTheme="minorHAnsi" w:cstheme="minorHAnsi"/>
          <w:sz w:val="22"/>
          <w:szCs w:val="22"/>
        </w:rPr>
        <w:t>l</w:t>
      </w:r>
      <w:r w:rsidRPr="00EE427C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E427C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ill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E427C">
        <w:rPr>
          <w:rFonts w:asciiTheme="minorHAnsi" w:eastAsia="Arial" w:hAnsiTheme="minorHAnsi" w:cstheme="minorHAnsi"/>
          <w:sz w:val="22"/>
          <w:szCs w:val="22"/>
        </w:rPr>
        <w:t>,</w:t>
      </w:r>
      <w:r w:rsidRPr="00EE427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tog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sz w:val="22"/>
          <w:szCs w:val="22"/>
        </w:rPr>
        <w:t>ther</w:t>
      </w:r>
      <w:r w:rsidRPr="00EE427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w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z w:val="22"/>
          <w:szCs w:val="22"/>
        </w:rPr>
        <w:t>th</w:t>
      </w:r>
      <w:r w:rsidRPr="00EE427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a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EE427C">
        <w:rPr>
          <w:rFonts w:asciiTheme="minorHAnsi" w:eastAsia="Arial" w:hAnsiTheme="minorHAnsi" w:cstheme="minorHAnsi"/>
          <w:sz w:val="22"/>
          <w:szCs w:val="22"/>
        </w:rPr>
        <w:t>otto</w:t>
      </w:r>
      <w:r w:rsidRPr="00EE427C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EE427C">
        <w:rPr>
          <w:rFonts w:asciiTheme="minorHAnsi" w:eastAsia="Arial" w:hAnsiTheme="minorHAnsi" w:cstheme="minorHAnsi"/>
          <w:sz w:val="22"/>
          <w:szCs w:val="22"/>
        </w:rPr>
        <w:t>ne</w:t>
      </w:r>
      <w:r w:rsidRPr="00EE427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E427C">
        <w:rPr>
          <w:rFonts w:asciiTheme="minorHAnsi" w:eastAsia="Arial" w:hAnsiTheme="minorHAnsi" w:cstheme="minorHAnsi"/>
          <w:sz w:val="22"/>
          <w:szCs w:val="22"/>
        </w:rPr>
        <w:t>o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z w:val="22"/>
          <w:szCs w:val="22"/>
        </w:rPr>
        <w:t>po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z w:val="22"/>
          <w:szCs w:val="22"/>
        </w:rPr>
        <w:t>a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E427C">
        <w:rPr>
          <w:rFonts w:asciiTheme="minorHAnsi" w:eastAsia="Arial" w:hAnsiTheme="minorHAnsi" w:cstheme="minorHAnsi"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EE427C">
        <w:rPr>
          <w:rFonts w:asciiTheme="minorHAnsi" w:eastAsia="Arial" w:hAnsiTheme="minorHAnsi" w:cstheme="minorHAnsi"/>
          <w:sz w:val="22"/>
          <w:szCs w:val="22"/>
        </w:rPr>
        <w:t>o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E427C">
        <w:rPr>
          <w:rFonts w:asciiTheme="minorHAnsi" w:eastAsia="Arial" w:hAnsiTheme="minorHAnsi" w:cstheme="minorHAnsi"/>
          <w:sz w:val="22"/>
          <w:szCs w:val="22"/>
        </w:rPr>
        <w:t>us</w:t>
      </w:r>
      <w:r w:rsidRPr="00EE427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and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a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r</w:t>
      </w:r>
      <w:r w:rsidRPr="00EE427C">
        <w:rPr>
          <w:rFonts w:asciiTheme="minorHAnsi" w:eastAsia="Arial" w:hAnsiTheme="minorHAnsi" w:cstheme="minorHAnsi"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E427C">
        <w:rPr>
          <w:rFonts w:asciiTheme="minorHAnsi" w:eastAsia="Arial" w:hAnsiTheme="minorHAnsi" w:cstheme="minorHAnsi"/>
          <w:sz w:val="22"/>
          <w:szCs w:val="22"/>
        </w:rPr>
        <w:t>u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E427C">
        <w:rPr>
          <w:rFonts w:asciiTheme="minorHAnsi" w:eastAsia="Arial" w:hAnsiTheme="minorHAnsi" w:cstheme="minorHAnsi"/>
          <w:sz w:val="22"/>
          <w:szCs w:val="22"/>
        </w:rPr>
        <w:t>t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s-</w:t>
      </w:r>
      <w:r w:rsidRPr="00EE427C">
        <w:rPr>
          <w:rFonts w:asciiTheme="minorHAnsi" w:eastAsia="Arial" w:hAnsiTheme="minorHAnsi" w:cstheme="minorHAnsi"/>
          <w:sz w:val="22"/>
          <w:szCs w:val="22"/>
        </w:rPr>
        <w:t>d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EE427C">
        <w:rPr>
          <w:rFonts w:asciiTheme="minorHAnsi" w:eastAsia="Arial" w:hAnsiTheme="minorHAnsi" w:cstheme="minorHAnsi"/>
          <w:sz w:val="22"/>
          <w:szCs w:val="22"/>
        </w:rPr>
        <w:t>en</w:t>
      </w:r>
      <w:r w:rsidRPr="00EE427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at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z w:val="22"/>
          <w:szCs w:val="22"/>
        </w:rPr>
        <w:t>tu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EE427C">
        <w:rPr>
          <w:rFonts w:asciiTheme="minorHAnsi" w:eastAsia="Arial" w:hAnsiTheme="minorHAnsi" w:cstheme="minorHAnsi"/>
          <w:sz w:val="22"/>
          <w:szCs w:val="22"/>
        </w:rPr>
        <w:t>e.</w:t>
      </w:r>
    </w:p>
    <w:p w14:paraId="2679F181" w14:textId="77777777" w:rsidR="00BE0BCC" w:rsidRPr="00EE427C" w:rsidRDefault="00BE0BCC">
      <w:pPr>
        <w:spacing w:before="8" w:line="180" w:lineRule="exact"/>
        <w:rPr>
          <w:rFonts w:asciiTheme="minorHAnsi" w:hAnsiTheme="minorHAnsi" w:cstheme="minorHAnsi"/>
          <w:sz w:val="22"/>
          <w:szCs w:val="22"/>
        </w:rPr>
      </w:pPr>
    </w:p>
    <w:p w14:paraId="2F32A048" w14:textId="77777777" w:rsidR="00BE0BCC" w:rsidRPr="00EE427C" w:rsidRDefault="00BE0BC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43BA965" w14:textId="77777777" w:rsidR="00BE0BCC" w:rsidRPr="00EE427C" w:rsidRDefault="00BE0BC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FDE6D38" w14:textId="77777777" w:rsidR="00BE0BCC" w:rsidRPr="00EE427C" w:rsidRDefault="00BE0BC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310DBE7" w14:textId="77777777" w:rsidR="00BE0BCC" w:rsidRPr="00EE427C" w:rsidRDefault="00083568">
      <w:pPr>
        <w:spacing w:before="34"/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EE427C">
        <w:rPr>
          <w:rFonts w:asciiTheme="minorHAnsi" w:eastAsia="Arial" w:hAnsiTheme="minorHAnsi" w:cstheme="minorHAnsi"/>
          <w:b/>
          <w:spacing w:val="-4"/>
          <w:sz w:val="22"/>
          <w:szCs w:val="22"/>
          <w:u w:color="000000"/>
        </w:rPr>
        <w:t>A</w:t>
      </w:r>
      <w:r w:rsidRPr="00EE427C">
        <w:rPr>
          <w:rFonts w:asciiTheme="minorHAnsi" w:eastAsia="Arial" w:hAnsiTheme="minorHAnsi" w:cstheme="minorHAnsi"/>
          <w:b/>
          <w:spacing w:val="3"/>
          <w:sz w:val="22"/>
          <w:szCs w:val="22"/>
          <w:u w:color="000000"/>
        </w:rPr>
        <w:t>CC</w:t>
      </w:r>
      <w:r w:rsidRPr="00EE427C">
        <w:rPr>
          <w:rFonts w:asciiTheme="minorHAnsi" w:eastAsia="Arial" w:hAnsiTheme="minorHAnsi" w:cstheme="minorHAnsi"/>
          <w:b/>
          <w:sz w:val="22"/>
          <w:szCs w:val="22"/>
          <w:u w:color="000000"/>
        </w:rPr>
        <w:t>R</w:t>
      </w:r>
      <w:r w:rsidRPr="00EE427C">
        <w:rPr>
          <w:rFonts w:asciiTheme="minorHAnsi" w:eastAsia="Arial" w:hAnsiTheme="minorHAnsi" w:cstheme="minorHAnsi"/>
          <w:b/>
          <w:spacing w:val="2"/>
          <w:sz w:val="22"/>
          <w:szCs w:val="22"/>
          <w:u w:color="000000"/>
        </w:rPr>
        <w:t>E</w:t>
      </w:r>
      <w:r w:rsidRPr="00EE427C">
        <w:rPr>
          <w:rFonts w:asciiTheme="minorHAnsi" w:eastAsia="Arial" w:hAnsiTheme="minorHAnsi" w:cstheme="minorHAnsi"/>
          <w:b/>
          <w:sz w:val="22"/>
          <w:szCs w:val="22"/>
          <w:u w:color="000000"/>
        </w:rPr>
        <w:t>DI</w:t>
      </w:r>
      <w:r w:rsidRPr="00EE427C">
        <w:rPr>
          <w:rFonts w:asciiTheme="minorHAnsi" w:eastAsia="Arial" w:hAnsiTheme="minorHAnsi" w:cstheme="minorHAnsi"/>
          <w:b/>
          <w:spacing w:val="6"/>
          <w:sz w:val="22"/>
          <w:szCs w:val="22"/>
          <w:u w:color="000000"/>
        </w:rPr>
        <w:t>T</w:t>
      </w:r>
      <w:r w:rsidRPr="00EE427C">
        <w:rPr>
          <w:rFonts w:asciiTheme="minorHAnsi" w:eastAsia="Arial" w:hAnsiTheme="minorHAnsi" w:cstheme="minorHAnsi"/>
          <w:b/>
          <w:spacing w:val="-7"/>
          <w:sz w:val="22"/>
          <w:szCs w:val="22"/>
          <w:u w:color="000000"/>
        </w:rPr>
        <w:t>A</w:t>
      </w:r>
      <w:r w:rsidRPr="00EE427C">
        <w:rPr>
          <w:rFonts w:asciiTheme="minorHAnsi" w:eastAsia="Arial" w:hAnsiTheme="minorHAnsi" w:cstheme="minorHAnsi"/>
          <w:b/>
          <w:spacing w:val="3"/>
          <w:sz w:val="22"/>
          <w:szCs w:val="22"/>
          <w:u w:color="000000"/>
        </w:rPr>
        <w:t>T</w:t>
      </w:r>
      <w:r w:rsidRPr="00EE427C">
        <w:rPr>
          <w:rFonts w:asciiTheme="minorHAnsi" w:eastAsia="Arial" w:hAnsiTheme="minorHAnsi" w:cstheme="minorHAnsi"/>
          <w:b/>
          <w:sz w:val="22"/>
          <w:szCs w:val="22"/>
          <w:u w:color="000000"/>
        </w:rPr>
        <w:t>I</w:t>
      </w:r>
      <w:r w:rsidRPr="00EE427C">
        <w:rPr>
          <w:rFonts w:asciiTheme="minorHAnsi" w:eastAsia="Arial" w:hAnsiTheme="minorHAnsi" w:cstheme="minorHAnsi"/>
          <w:b/>
          <w:spacing w:val="1"/>
          <w:sz w:val="22"/>
          <w:szCs w:val="22"/>
          <w:u w:color="000000"/>
        </w:rPr>
        <w:t>O</w:t>
      </w:r>
      <w:r w:rsidRPr="00EE427C">
        <w:rPr>
          <w:rFonts w:asciiTheme="minorHAnsi" w:eastAsia="Arial" w:hAnsiTheme="minorHAnsi" w:cstheme="minorHAnsi"/>
          <w:b/>
          <w:sz w:val="22"/>
          <w:szCs w:val="22"/>
          <w:u w:color="000000"/>
        </w:rPr>
        <w:t>N/</w:t>
      </w:r>
      <w:r w:rsidRPr="00EE427C">
        <w:rPr>
          <w:rFonts w:asciiTheme="minorHAnsi" w:eastAsia="Arial" w:hAnsiTheme="minorHAnsi" w:cstheme="minorHAnsi"/>
          <w:b/>
          <w:spacing w:val="1"/>
          <w:sz w:val="22"/>
          <w:szCs w:val="22"/>
          <w:u w:color="000000"/>
        </w:rPr>
        <w:t>L</w:t>
      </w:r>
      <w:r w:rsidRPr="00EE427C">
        <w:rPr>
          <w:rFonts w:asciiTheme="minorHAnsi" w:eastAsia="Arial" w:hAnsiTheme="minorHAnsi" w:cstheme="minorHAnsi"/>
          <w:b/>
          <w:sz w:val="22"/>
          <w:szCs w:val="22"/>
          <w:u w:color="000000"/>
        </w:rPr>
        <w:t>I</w:t>
      </w:r>
      <w:r w:rsidRPr="00EE427C">
        <w:rPr>
          <w:rFonts w:asciiTheme="minorHAnsi" w:eastAsia="Arial" w:hAnsiTheme="minorHAnsi" w:cstheme="minorHAnsi"/>
          <w:b/>
          <w:spacing w:val="3"/>
          <w:sz w:val="22"/>
          <w:szCs w:val="22"/>
          <w:u w:color="000000"/>
        </w:rPr>
        <w:t>C</w:t>
      </w:r>
      <w:r w:rsidRPr="00EE427C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>E</w:t>
      </w:r>
      <w:r w:rsidRPr="00EE427C">
        <w:rPr>
          <w:rFonts w:asciiTheme="minorHAnsi" w:eastAsia="Arial" w:hAnsiTheme="minorHAnsi" w:cstheme="minorHAnsi"/>
          <w:b/>
          <w:spacing w:val="3"/>
          <w:sz w:val="22"/>
          <w:szCs w:val="22"/>
          <w:u w:color="000000"/>
        </w:rPr>
        <w:t>N</w:t>
      </w:r>
      <w:r w:rsidRPr="00EE427C">
        <w:rPr>
          <w:rFonts w:asciiTheme="minorHAnsi" w:eastAsia="Arial" w:hAnsiTheme="minorHAnsi" w:cstheme="minorHAnsi"/>
          <w:b/>
          <w:spacing w:val="2"/>
          <w:sz w:val="22"/>
          <w:szCs w:val="22"/>
          <w:u w:color="000000"/>
        </w:rPr>
        <w:t>S</w:t>
      </w:r>
      <w:r w:rsidRPr="00EE427C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>ES</w:t>
      </w:r>
      <w:r w:rsidRPr="00EE427C">
        <w:rPr>
          <w:rFonts w:asciiTheme="minorHAnsi" w:eastAsia="Arial" w:hAnsiTheme="minorHAnsi" w:cstheme="minorHAnsi"/>
          <w:b/>
          <w:spacing w:val="2"/>
          <w:sz w:val="22"/>
          <w:szCs w:val="22"/>
          <w:u w:color="000000"/>
        </w:rPr>
        <w:t>/</w:t>
      </w:r>
      <w:r w:rsidRPr="00EE427C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>E</w:t>
      </w:r>
      <w:r w:rsidRPr="00EE427C">
        <w:rPr>
          <w:rFonts w:asciiTheme="minorHAnsi" w:eastAsia="Arial" w:hAnsiTheme="minorHAnsi" w:cstheme="minorHAnsi"/>
          <w:b/>
          <w:sz w:val="22"/>
          <w:szCs w:val="22"/>
          <w:u w:color="000000"/>
        </w:rPr>
        <w:t>DU</w:t>
      </w:r>
      <w:r w:rsidRPr="00EE427C">
        <w:rPr>
          <w:rFonts w:asciiTheme="minorHAnsi" w:eastAsia="Arial" w:hAnsiTheme="minorHAnsi" w:cstheme="minorHAnsi"/>
          <w:b/>
          <w:spacing w:val="5"/>
          <w:sz w:val="22"/>
          <w:szCs w:val="22"/>
          <w:u w:color="000000"/>
        </w:rPr>
        <w:t>C</w:t>
      </w:r>
      <w:r w:rsidRPr="00EE427C">
        <w:rPr>
          <w:rFonts w:asciiTheme="minorHAnsi" w:eastAsia="Arial" w:hAnsiTheme="minorHAnsi" w:cstheme="minorHAnsi"/>
          <w:b/>
          <w:spacing w:val="-4"/>
          <w:sz w:val="22"/>
          <w:szCs w:val="22"/>
          <w:u w:color="000000"/>
        </w:rPr>
        <w:t>A</w:t>
      </w:r>
      <w:r w:rsidRPr="00EE427C">
        <w:rPr>
          <w:rFonts w:asciiTheme="minorHAnsi" w:eastAsia="Arial" w:hAnsiTheme="minorHAnsi" w:cstheme="minorHAnsi"/>
          <w:b/>
          <w:spacing w:val="3"/>
          <w:sz w:val="22"/>
          <w:szCs w:val="22"/>
          <w:u w:color="000000"/>
        </w:rPr>
        <w:t>T</w:t>
      </w:r>
      <w:r w:rsidRPr="00EE427C">
        <w:rPr>
          <w:rFonts w:asciiTheme="minorHAnsi" w:eastAsia="Arial" w:hAnsiTheme="minorHAnsi" w:cstheme="minorHAnsi"/>
          <w:b/>
          <w:sz w:val="22"/>
          <w:szCs w:val="22"/>
          <w:u w:color="000000"/>
        </w:rPr>
        <w:t>I</w:t>
      </w:r>
      <w:r w:rsidRPr="00EE427C">
        <w:rPr>
          <w:rFonts w:asciiTheme="minorHAnsi" w:eastAsia="Arial" w:hAnsiTheme="minorHAnsi" w:cstheme="minorHAnsi"/>
          <w:b/>
          <w:spacing w:val="1"/>
          <w:sz w:val="22"/>
          <w:szCs w:val="22"/>
          <w:u w:color="000000"/>
        </w:rPr>
        <w:t>O</w:t>
      </w:r>
      <w:r w:rsidRPr="00EE427C">
        <w:rPr>
          <w:rFonts w:asciiTheme="minorHAnsi" w:eastAsia="Arial" w:hAnsiTheme="minorHAnsi" w:cstheme="minorHAnsi"/>
          <w:b/>
          <w:sz w:val="22"/>
          <w:szCs w:val="22"/>
          <w:u w:color="000000"/>
        </w:rPr>
        <w:t>N</w:t>
      </w:r>
    </w:p>
    <w:p w14:paraId="48D10F99" w14:textId="77777777" w:rsidR="00BE0BCC" w:rsidRPr="00EE427C" w:rsidRDefault="00083568">
      <w:pPr>
        <w:spacing w:before="22"/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EE427C">
        <w:rPr>
          <w:rFonts w:asciiTheme="minorHAnsi" w:eastAsia="Arial" w:hAnsiTheme="minorHAnsi" w:cstheme="minorHAnsi"/>
          <w:sz w:val="22"/>
          <w:szCs w:val="22"/>
        </w:rPr>
        <w:t>2007</w:t>
      </w:r>
      <w:r w:rsidRPr="00EE427C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     </w:t>
      </w:r>
      <w:r w:rsidRPr="00EE427C">
        <w:rPr>
          <w:rFonts w:asciiTheme="minorHAnsi" w:eastAsia="Arial" w:hAnsiTheme="minorHAnsi" w:cstheme="minorHAnsi"/>
          <w:spacing w:val="52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EE427C">
        <w:rPr>
          <w:rFonts w:asciiTheme="minorHAnsi" w:eastAsia="Arial" w:hAnsiTheme="minorHAnsi" w:cstheme="minorHAnsi"/>
          <w:b/>
          <w:sz w:val="22"/>
          <w:szCs w:val="22"/>
        </w:rPr>
        <w:t>ice</w:t>
      </w:r>
      <w:r w:rsidRPr="00EE427C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EE427C">
        <w:rPr>
          <w:rFonts w:asciiTheme="minorHAnsi" w:eastAsia="Arial" w:hAnsiTheme="minorHAnsi" w:cstheme="minorHAnsi"/>
          <w:b/>
          <w:sz w:val="22"/>
          <w:szCs w:val="22"/>
        </w:rPr>
        <w:t>sed</w:t>
      </w:r>
      <w:r w:rsidRPr="00EE427C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b/>
          <w:spacing w:val="1"/>
          <w:sz w:val="22"/>
          <w:szCs w:val="22"/>
        </w:rPr>
        <w:t>F</w:t>
      </w:r>
      <w:r w:rsidRPr="00EE427C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b/>
          <w:spacing w:val="3"/>
          <w:sz w:val="22"/>
          <w:szCs w:val="22"/>
        </w:rPr>
        <w:t>n</w:t>
      </w:r>
      <w:r w:rsidRPr="00EE427C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EE427C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EE427C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EE427C">
        <w:rPr>
          <w:rFonts w:asciiTheme="minorHAnsi" w:eastAsia="Arial" w:hAnsiTheme="minorHAnsi" w:cstheme="minorHAnsi"/>
          <w:b/>
          <w:spacing w:val="2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b/>
          <w:sz w:val="22"/>
          <w:szCs w:val="22"/>
        </w:rPr>
        <w:t>al</w:t>
      </w:r>
      <w:r w:rsidRPr="00EE427C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b/>
          <w:spacing w:val="2"/>
          <w:sz w:val="22"/>
          <w:szCs w:val="22"/>
        </w:rPr>
        <w:t>P</w:t>
      </w:r>
      <w:r w:rsidRPr="00EE427C">
        <w:rPr>
          <w:rFonts w:asciiTheme="minorHAnsi" w:eastAsia="Arial" w:hAnsiTheme="minorHAnsi" w:cstheme="minorHAnsi"/>
          <w:b/>
          <w:sz w:val="22"/>
          <w:szCs w:val="22"/>
        </w:rPr>
        <w:t>la</w:t>
      </w:r>
      <w:r w:rsidRPr="00EE427C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EE427C">
        <w:rPr>
          <w:rFonts w:asciiTheme="minorHAnsi" w:eastAsia="Arial" w:hAnsiTheme="minorHAnsi" w:cstheme="minorHAnsi"/>
          <w:b/>
          <w:spacing w:val="3"/>
          <w:sz w:val="22"/>
          <w:szCs w:val="22"/>
        </w:rPr>
        <w:t>n</w:t>
      </w:r>
      <w:r w:rsidRPr="00EE427C">
        <w:rPr>
          <w:rFonts w:asciiTheme="minorHAnsi" w:eastAsia="Arial" w:hAnsiTheme="minorHAnsi" w:cstheme="minorHAnsi"/>
          <w:b/>
          <w:sz w:val="22"/>
          <w:szCs w:val="22"/>
        </w:rPr>
        <w:t>er</w:t>
      </w:r>
    </w:p>
    <w:p w14:paraId="175042E4" w14:textId="77777777" w:rsidR="00BE0BCC" w:rsidRPr="00EE427C" w:rsidRDefault="00083568">
      <w:pPr>
        <w:spacing w:before="22"/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EE427C">
        <w:rPr>
          <w:rFonts w:asciiTheme="minorHAnsi" w:eastAsia="Arial" w:hAnsiTheme="minorHAnsi" w:cstheme="minorHAnsi"/>
          <w:sz w:val="22"/>
          <w:szCs w:val="22"/>
        </w:rPr>
        <w:t xml:space="preserve">2006                                          </w:t>
      </w:r>
      <w:r w:rsidRPr="00EE427C">
        <w:rPr>
          <w:rFonts w:asciiTheme="minorHAnsi" w:eastAsia="Arial" w:hAnsiTheme="minorHAnsi" w:cstheme="minorHAnsi"/>
          <w:spacing w:val="52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EE427C">
        <w:rPr>
          <w:rFonts w:asciiTheme="minorHAnsi" w:eastAsia="Arial" w:hAnsiTheme="minorHAnsi" w:cstheme="minorHAnsi"/>
          <w:b/>
          <w:sz w:val="22"/>
          <w:szCs w:val="22"/>
        </w:rPr>
        <w:t>ice</w:t>
      </w:r>
      <w:r w:rsidRPr="00EE427C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EE427C">
        <w:rPr>
          <w:rFonts w:asciiTheme="minorHAnsi" w:eastAsia="Arial" w:hAnsiTheme="minorHAnsi" w:cstheme="minorHAnsi"/>
          <w:b/>
          <w:sz w:val="22"/>
          <w:szCs w:val="22"/>
        </w:rPr>
        <w:t>sed</w:t>
      </w:r>
      <w:r w:rsidRPr="00EE427C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EE427C">
        <w:rPr>
          <w:rFonts w:asciiTheme="minorHAnsi" w:eastAsia="Arial" w:hAnsiTheme="minorHAnsi" w:cstheme="minorHAnsi"/>
          <w:b/>
          <w:spacing w:val="2"/>
          <w:sz w:val="22"/>
          <w:szCs w:val="22"/>
        </w:rPr>
        <w:t>v</w:t>
      </w:r>
      <w:r w:rsidRPr="00EE427C">
        <w:rPr>
          <w:rFonts w:asciiTheme="minorHAnsi" w:eastAsia="Arial" w:hAnsiTheme="minorHAnsi" w:cstheme="minorHAnsi"/>
          <w:b/>
          <w:sz w:val="22"/>
          <w:szCs w:val="22"/>
        </w:rPr>
        <w:t>es</w:t>
      </w:r>
      <w:r w:rsidRPr="00EE427C">
        <w:rPr>
          <w:rFonts w:asciiTheme="minorHAnsi" w:eastAsia="Arial" w:hAnsiTheme="minorHAnsi" w:cstheme="minorHAnsi"/>
          <w:b/>
          <w:spacing w:val="1"/>
          <w:sz w:val="22"/>
          <w:szCs w:val="22"/>
        </w:rPr>
        <w:t>tm</w:t>
      </w:r>
      <w:r w:rsidRPr="00EE427C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EE427C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EE427C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b/>
          <w:sz w:val="22"/>
          <w:szCs w:val="22"/>
        </w:rPr>
        <w:t>Re</w:t>
      </w:r>
      <w:r w:rsidRPr="00EE427C">
        <w:rPr>
          <w:rFonts w:asciiTheme="minorHAnsi" w:eastAsia="Arial" w:hAnsiTheme="minorHAnsi" w:cstheme="minorHAnsi"/>
          <w:b/>
          <w:spacing w:val="3"/>
          <w:sz w:val="22"/>
          <w:szCs w:val="22"/>
        </w:rPr>
        <w:t>p</w:t>
      </w:r>
      <w:r w:rsidRPr="00EE427C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b/>
          <w:sz w:val="22"/>
          <w:szCs w:val="22"/>
        </w:rPr>
        <w:t>ese</w:t>
      </w:r>
      <w:r w:rsidRPr="00EE427C">
        <w:rPr>
          <w:rFonts w:asciiTheme="minorHAnsi" w:eastAsia="Arial" w:hAnsiTheme="minorHAnsi" w:cstheme="minorHAnsi"/>
          <w:b/>
          <w:spacing w:val="1"/>
          <w:sz w:val="22"/>
          <w:szCs w:val="22"/>
        </w:rPr>
        <w:t>nt</w:t>
      </w:r>
      <w:r w:rsidRPr="00EE427C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EE427C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EE427C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b/>
          <w:spacing w:val="2"/>
          <w:sz w:val="22"/>
          <w:szCs w:val="22"/>
        </w:rPr>
        <w:t>v</w:t>
      </w:r>
      <w:r w:rsidRPr="00EE427C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b/>
          <w:spacing w:val="-14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b/>
          <w:spacing w:val="4"/>
          <w:sz w:val="22"/>
          <w:szCs w:val="22"/>
        </w:rPr>
        <w:t>w</w:t>
      </w:r>
      <w:r w:rsidRPr="00EE427C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EE427C">
        <w:rPr>
          <w:rFonts w:asciiTheme="minorHAnsi" w:eastAsia="Arial" w:hAnsiTheme="minorHAnsi" w:cstheme="minorHAnsi"/>
          <w:b/>
          <w:sz w:val="22"/>
          <w:szCs w:val="22"/>
        </w:rPr>
        <w:t>h</w:t>
      </w:r>
      <w:r w:rsidRPr="00EE427C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b/>
          <w:spacing w:val="1"/>
          <w:sz w:val="22"/>
          <w:szCs w:val="22"/>
        </w:rPr>
        <w:t>Opt</w:t>
      </w:r>
      <w:r w:rsidRPr="00EE427C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b/>
          <w:spacing w:val="1"/>
          <w:sz w:val="22"/>
          <w:szCs w:val="22"/>
        </w:rPr>
        <w:t>on</w:t>
      </w:r>
      <w:r w:rsidRPr="00EE427C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EE427C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b/>
          <w:spacing w:val="1"/>
          <w:sz w:val="22"/>
          <w:szCs w:val="22"/>
        </w:rPr>
        <w:t>(Ont</w:t>
      </w:r>
      <w:r w:rsidRPr="00EE427C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EE427C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EE427C">
        <w:rPr>
          <w:rFonts w:asciiTheme="minorHAnsi" w:eastAsia="Arial" w:hAnsiTheme="minorHAnsi" w:cstheme="minorHAnsi"/>
          <w:b/>
          <w:sz w:val="22"/>
          <w:szCs w:val="22"/>
        </w:rPr>
        <w:t>)</w:t>
      </w:r>
    </w:p>
    <w:p w14:paraId="7D22E44A" w14:textId="77777777" w:rsidR="00BE0BCC" w:rsidRPr="00EE427C" w:rsidRDefault="00083568">
      <w:pPr>
        <w:spacing w:before="22"/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EE427C">
        <w:rPr>
          <w:rFonts w:asciiTheme="minorHAnsi" w:eastAsia="Arial" w:hAnsiTheme="minorHAnsi" w:cstheme="minorHAnsi"/>
          <w:sz w:val="22"/>
          <w:szCs w:val="22"/>
        </w:rPr>
        <w:t>2004</w:t>
      </w:r>
      <w:r w:rsidRPr="00EE427C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     </w:t>
      </w:r>
      <w:r w:rsidRPr="00EE427C">
        <w:rPr>
          <w:rFonts w:asciiTheme="minorHAnsi" w:eastAsia="Arial" w:hAnsiTheme="minorHAnsi" w:cstheme="minorHAnsi"/>
          <w:spacing w:val="52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b/>
          <w:sz w:val="22"/>
          <w:szCs w:val="22"/>
        </w:rPr>
        <w:t>Ca</w:t>
      </w:r>
      <w:r w:rsidRPr="00EE427C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EE427C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EE427C">
        <w:rPr>
          <w:rFonts w:asciiTheme="minorHAnsi" w:eastAsia="Arial" w:hAnsiTheme="minorHAnsi" w:cstheme="minorHAnsi"/>
          <w:b/>
          <w:spacing w:val="1"/>
          <w:sz w:val="22"/>
          <w:szCs w:val="22"/>
        </w:rPr>
        <w:t>d</w:t>
      </w:r>
      <w:r w:rsidRPr="00EE427C">
        <w:rPr>
          <w:rFonts w:asciiTheme="minorHAnsi" w:eastAsia="Arial" w:hAnsiTheme="minorHAnsi" w:cstheme="minorHAnsi"/>
          <w:b/>
          <w:sz w:val="22"/>
          <w:szCs w:val="22"/>
        </w:rPr>
        <w:t>ian</w:t>
      </w:r>
      <w:r w:rsidRPr="00EE427C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EE427C">
        <w:rPr>
          <w:rFonts w:asciiTheme="minorHAnsi" w:eastAsia="Arial" w:hAnsiTheme="minorHAnsi" w:cstheme="minorHAnsi"/>
          <w:b/>
          <w:spacing w:val="2"/>
          <w:sz w:val="22"/>
          <w:szCs w:val="22"/>
        </w:rPr>
        <w:t>v</w:t>
      </w:r>
      <w:r w:rsidRPr="00EE427C">
        <w:rPr>
          <w:rFonts w:asciiTheme="minorHAnsi" w:eastAsia="Arial" w:hAnsiTheme="minorHAnsi" w:cstheme="minorHAnsi"/>
          <w:b/>
          <w:sz w:val="22"/>
          <w:szCs w:val="22"/>
        </w:rPr>
        <w:t>es</w:t>
      </w:r>
      <w:r w:rsidRPr="00EE427C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EE427C">
        <w:rPr>
          <w:rFonts w:asciiTheme="minorHAnsi" w:eastAsia="Arial" w:hAnsiTheme="minorHAnsi" w:cstheme="minorHAnsi"/>
          <w:b/>
          <w:spacing w:val="3"/>
          <w:sz w:val="22"/>
          <w:szCs w:val="22"/>
        </w:rPr>
        <w:t>m</w:t>
      </w:r>
      <w:r w:rsidRPr="00EE427C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EE427C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EE427C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b/>
          <w:spacing w:val="5"/>
          <w:sz w:val="22"/>
          <w:szCs w:val="22"/>
        </w:rPr>
        <w:t>M</w:t>
      </w:r>
      <w:r w:rsidRPr="00EE427C">
        <w:rPr>
          <w:rFonts w:asciiTheme="minorHAnsi" w:eastAsia="Arial" w:hAnsiTheme="minorHAnsi" w:cstheme="minorHAnsi"/>
          <w:b/>
          <w:spacing w:val="-3"/>
          <w:sz w:val="22"/>
          <w:szCs w:val="22"/>
        </w:rPr>
        <w:t>a</w:t>
      </w:r>
      <w:r w:rsidRPr="00EE427C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EE427C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EE427C">
        <w:rPr>
          <w:rFonts w:asciiTheme="minorHAnsi" w:eastAsia="Arial" w:hAnsiTheme="minorHAnsi" w:cstheme="minorHAnsi"/>
          <w:b/>
          <w:spacing w:val="1"/>
          <w:sz w:val="22"/>
          <w:szCs w:val="22"/>
        </w:rPr>
        <w:t>g</w:t>
      </w:r>
      <w:r w:rsidRPr="00EE427C">
        <w:rPr>
          <w:rFonts w:asciiTheme="minorHAnsi" w:eastAsia="Arial" w:hAnsiTheme="minorHAnsi" w:cstheme="minorHAnsi"/>
          <w:b/>
          <w:sz w:val="22"/>
          <w:szCs w:val="22"/>
        </w:rPr>
        <w:t>er</w:t>
      </w:r>
      <w:r w:rsidRPr="00EE427C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b/>
          <w:spacing w:val="3"/>
          <w:sz w:val="22"/>
          <w:szCs w:val="22"/>
        </w:rPr>
        <w:t>D</w:t>
      </w:r>
      <w:r w:rsidRPr="00EE427C">
        <w:rPr>
          <w:rFonts w:asciiTheme="minorHAnsi" w:eastAsia="Arial" w:hAnsiTheme="minorHAnsi" w:cstheme="minorHAnsi"/>
          <w:b/>
          <w:sz w:val="22"/>
          <w:szCs w:val="22"/>
        </w:rPr>
        <w:t>esi</w:t>
      </w:r>
      <w:r w:rsidRPr="00EE427C">
        <w:rPr>
          <w:rFonts w:asciiTheme="minorHAnsi" w:eastAsia="Arial" w:hAnsiTheme="minorHAnsi" w:cstheme="minorHAnsi"/>
          <w:b/>
          <w:spacing w:val="1"/>
          <w:sz w:val="22"/>
          <w:szCs w:val="22"/>
        </w:rPr>
        <w:t>gn</w:t>
      </w:r>
      <w:r w:rsidRPr="00EE427C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EE427C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EE427C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EE427C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EE427C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b/>
          <w:spacing w:val="1"/>
          <w:sz w:val="22"/>
          <w:szCs w:val="22"/>
        </w:rPr>
        <w:t>(</w:t>
      </w:r>
      <w:r w:rsidRPr="00EE427C">
        <w:rPr>
          <w:rFonts w:asciiTheme="minorHAnsi" w:eastAsia="Arial" w:hAnsiTheme="minorHAnsi" w:cstheme="minorHAnsi"/>
          <w:b/>
          <w:sz w:val="22"/>
          <w:szCs w:val="22"/>
        </w:rPr>
        <w:t>CI</w:t>
      </w:r>
      <w:r w:rsidRPr="00EE427C">
        <w:rPr>
          <w:rFonts w:asciiTheme="minorHAnsi" w:eastAsia="Arial" w:hAnsiTheme="minorHAnsi" w:cstheme="minorHAnsi"/>
          <w:b/>
          <w:spacing w:val="5"/>
          <w:sz w:val="22"/>
          <w:szCs w:val="22"/>
        </w:rPr>
        <w:t>M</w:t>
      </w:r>
      <w:r w:rsidRPr="00EE427C">
        <w:rPr>
          <w:rFonts w:asciiTheme="minorHAnsi" w:eastAsia="Arial" w:hAnsiTheme="minorHAnsi" w:cstheme="minorHAnsi"/>
          <w:b/>
          <w:sz w:val="22"/>
          <w:szCs w:val="22"/>
        </w:rPr>
        <w:t>)</w:t>
      </w:r>
    </w:p>
    <w:p w14:paraId="3E9CE551" w14:textId="77777777" w:rsidR="00BE0BCC" w:rsidRPr="00EE427C" w:rsidRDefault="00083568">
      <w:pPr>
        <w:spacing w:before="22"/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E427C">
        <w:rPr>
          <w:rFonts w:asciiTheme="minorHAnsi" w:eastAsia="Arial" w:hAnsiTheme="minorHAnsi" w:cstheme="minorHAnsi"/>
          <w:sz w:val="22"/>
          <w:szCs w:val="22"/>
        </w:rPr>
        <w:t>t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EE427C">
        <w:rPr>
          <w:rFonts w:asciiTheme="minorHAnsi" w:eastAsia="Arial" w:hAnsiTheme="minorHAnsi" w:cstheme="minorHAnsi"/>
          <w:sz w:val="22"/>
          <w:szCs w:val="22"/>
        </w:rPr>
        <w:t xml:space="preserve">e                                         </w:t>
      </w:r>
      <w:r w:rsidRPr="00EE427C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b/>
          <w:spacing w:val="1"/>
          <w:sz w:val="22"/>
          <w:szCs w:val="22"/>
        </w:rPr>
        <w:t>F</w:t>
      </w:r>
      <w:r w:rsidRPr="00EE427C">
        <w:rPr>
          <w:rFonts w:asciiTheme="minorHAnsi" w:eastAsia="Arial" w:hAnsiTheme="minorHAnsi" w:cstheme="minorHAnsi"/>
          <w:b/>
          <w:sz w:val="22"/>
          <w:szCs w:val="22"/>
        </w:rPr>
        <w:t>ell</w:t>
      </w:r>
      <w:r w:rsidRPr="00EE427C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EE427C">
        <w:rPr>
          <w:rFonts w:asciiTheme="minorHAnsi" w:eastAsia="Arial" w:hAnsiTheme="minorHAnsi" w:cstheme="minorHAnsi"/>
          <w:b/>
          <w:sz w:val="22"/>
          <w:szCs w:val="22"/>
        </w:rPr>
        <w:t>w</w:t>
      </w:r>
      <w:r w:rsidRPr="00EE427C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EE427C">
        <w:rPr>
          <w:rFonts w:asciiTheme="minorHAnsi" w:eastAsia="Arial" w:hAnsiTheme="minorHAnsi" w:cstheme="minorHAnsi"/>
          <w:b/>
          <w:sz w:val="22"/>
          <w:szCs w:val="22"/>
        </w:rPr>
        <w:t>f</w:t>
      </w:r>
      <w:r w:rsidRPr="00EE427C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b/>
          <w:spacing w:val="1"/>
          <w:sz w:val="22"/>
          <w:szCs w:val="22"/>
        </w:rPr>
        <w:t>th</w:t>
      </w:r>
      <w:r w:rsidRPr="00EE427C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b/>
          <w:sz w:val="22"/>
          <w:szCs w:val="22"/>
        </w:rPr>
        <w:t>Ca</w:t>
      </w:r>
      <w:r w:rsidRPr="00EE427C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EE427C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EE427C">
        <w:rPr>
          <w:rFonts w:asciiTheme="minorHAnsi" w:eastAsia="Arial" w:hAnsiTheme="minorHAnsi" w:cstheme="minorHAnsi"/>
          <w:b/>
          <w:spacing w:val="1"/>
          <w:sz w:val="22"/>
          <w:szCs w:val="22"/>
        </w:rPr>
        <w:t>d</w:t>
      </w:r>
      <w:r w:rsidRPr="00EE427C">
        <w:rPr>
          <w:rFonts w:asciiTheme="minorHAnsi" w:eastAsia="Arial" w:hAnsiTheme="minorHAnsi" w:cstheme="minorHAnsi"/>
          <w:b/>
          <w:sz w:val="22"/>
          <w:szCs w:val="22"/>
        </w:rPr>
        <w:t>ian</w:t>
      </w:r>
      <w:r w:rsidRPr="00EE427C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b/>
          <w:spacing w:val="2"/>
          <w:sz w:val="22"/>
          <w:szCs w:val="22"/>
        </w:rPr>
        <w:t>S</w:t>
      </w:r>
      <w:r w:rsidRPr="00EE427C">
        <w:rPr>
          <w:rFonts w:asciiTheme="minorHAnsi" w:eastAsia="Arial" w:hAnsiTheme="minorHAnsi" w:cstheme="minorHAnsi"/>
          <w:b/>
          <w:sz w:val="22"/>
          <w:szCs w:val="22"/>
        </w:rPr>
        <w:t>ec</w:t>
      </w:r>
      <w:r w:rsidRPr="00EE427C">
        <w:rPr>
          <w:rFonts w:asciiTheme="minorHAnsi" w:eastAsia="Arial" w:hAnsiTheme="minorHAnsi" w:cstheme="minorHAnsi"/>
          <w:b/>
          <w:spacing w:val="1"/>
          <w:sz w:val="22"/>
          <w:szCs w:val="22"/>
        </w:rPr>
        <w:t>u</w:t>
      </w:r>
      <w:r w:rsidRPr="00EE427C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EE427C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EE427C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EE427C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EE427C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EE427C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b/>
          <w:spacing w:val="1"/>
          <w:sz w:val="22"/>
          <w:szCs w:val="22"/>
        </w:rPr>
        <w:t>tut</w:t>
      </w:r>
      <w:r w:rsidRPr="00EE427C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b/>
          <w:spacing w:val="3"/>
          <w:sz w:val="22"/>
          <w:szCs w:val="22"/>
        </w:rPr>
        <w:t>D</w:t>
      </w:r>
      <w:r w:rsidRPr="00EE427C">
        <w:rPr>
          <w:rFonts w:asciiTheme="minorHAnsi" w:eastAsia="Arial" w:hAnsiTheme="minorHAnsi" w:cstheme="minorHAnsi"/>
          <w:b/>
          <w:sz w:val="22"/>
          <w:szCs w:val="22"/>
        </w:rPr>
        <w:t>esi</w:t>
      </w:r>
      <w:r w:rsidRPr="00EE427C">
        <w:rPr>
          <w:rFonts w:asciiTheme="minorHAnsi" w:eastAsia="Arial" w:hAnsiTheme="minorHAnsi" w:cstheme="minorHAnsi"/>
          <w:b/>
          <w:spacing w:val="1"/>
          <w:sz w:val="22"/>
          <w:szCs w:val="22"/>
        </w:rPr>
        <w:t>g</w:t>
      </w:r>
      <w:r w:rsidRPr="00EE427C">
        <w:rPr>
          <w:rFonts w:asciiTheme="minorHAnsi" w:eastAsia="Arial" w:hAnsiTheme="minorHAnsi" w:cstheme="minorHAnsi"/>
          <w:b/>
          <w:spacing w:val="3"/>
          <w:sz w:val="22"/>
          <w:szCs w:val="22"/>
        </w:rPr>
        <w:t>n</w:t>
      </w:r>
      <w:r w:rsidRPr="00EE427C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EE427C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EE427C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EE427C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EE427C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b/>
          <w:spacing w:val="1"/>
          <w:sz w:val="22"/>
          <w:szCs w:val="22"/>
        </w:rPr>
        <w:t>(F</w:t>
      </w:r>
      <w:r w:rsidRPr="00EE427C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EE427C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EE427C">
        <w:rPr>
          <w:rFonts w:asciiTheme="minorHAnsi" w:eastAsia="Arial" w:hAnsiTheme="minorHAnsi" w:cstheme="minorHAnsi"/>
          <w:b/>
          <w:sz w:val="22"/>
          <w:szCs w:val="22"/>
        </w:rPr>
        <w:t>I)</w:t>
      </w:r>
    </w:p>
    <w:p w14:paraId="241626C6" w14:textId="77777777" w:rsidR="00BE0BCC" w:rsidRPr="00EE427C" w:rsidRDefault="00083568">
      <w:pPr>
        <w:spacing w:before="22"/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EE427C">
        <w:rPr>
          <w:rFonts w:asciiTheme="minorHAnsi" w:eastAsia="Arial" w:hAnsiTheme="minorHAnsi" w:cstheme="minorHAnsi"/>
          <w:sz w:val="22"/>
          <w:szCs w:val="22"/>
        </w:rPr>
        <w:t>2003</w:t>
      </w:r>
      <w:r w:rsidRPr="00EE427C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     </w:t>
      </w:r>
      <w:r w:rsidRPr="00EE427C">
        <w:rPr>
          <w:rFonts w:asciiTheme="minorHAnsi" w:eastAsia="Arial" w:hAnsiTheme="minorHAnsi" w:cstheme="minorHAnsi"/>
          <w:spacing w:val="52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b/>
          <w:sz w:val="22"/>
          <w:szCs w:val="22"/>
        </w:rPr>
        <w:t>B</w:t>
      </w:r>
      <w:r w:rsidRPr="00EE427C">
        <w:rPr>
          <w:rFonts w:asciiTheme="minorHAnsi" w:eastAsia="Arial" w:hAnsiTheme="minorHAnsi" w:cstheme="minorHAnsi"/>
          <w:b/>
          <w:spacing w:val="5"/>
          <w:sz w:val="22"/>
          <w:szCs w:val="22"/>
        </w:rPr>
        <w:t>.</w:t>
      </w:r>
      <w:r w:rsidRPr="00EE427C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EE427C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b/>
          <w:sz w:val="22"/>
          <w:szCs w:val="22"/>
        </w:rPr>
        <w:t>De</w:t>
      </w:r>
      <w:r w:rsidRPr="00EE427C">
        <w:rPr>
          <w:rFonts w:asciiTheme="minorHAnsi" w:eastAsia="Arial" w:hAnsiTheme="minorHAnsi" w:cstheme="minorHAnsi"/>
          <w:b/>
          <w:spacing w:val="3"/>
          <w:sz w:val="22"/>
          <w:szCs w:val="22"/>
        </w:rPr>
        <w:t>g</w:t>
      </w:r>
      <w:r w:rsidRPr="00EE427C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b/>
          <w:sz w:val="22"/>
          <w:szCs w:val="22"/>
        </w:rPr>
        <w:t>ee</w:t>
      </w:r>
      <w:r w:rsidRPr="00EE427C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b/>
          <w:sz w:val="22"/>
          <w:szCs w:val="22"/>
        </w:rPr>
        <w:t>in</w:t>
      </w:r>
      <w:r w:rsidRPr="00EE427C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b/>
          <w:sz w:val="22"/>
          <w:szCs w:val="22"/>
        </w:rPr>
        <w:t>B</w:t>
      </w:r>
      <w:r w:rsidRPr="00EE427C">
        <w:rPr>
          <w:rFonts w:asciiTheme="minorHAnsi" w:eastAsia="Arial" w:hAnsiTheme="minorHAnsi" w:cstheme="minorHAnsi"/>
          <w:b/>
          <w:spacing w:val="1"/>
          <w:sz w:val="22"/>
          <w:szCs w:val="22"/>
        </w:rPr>
        <w:t>u</w:t>
      </w:r>
      <w:r w:rsidRPr="00EE427C">
        <w:rPr>
          <w:rFonts w:asciiTheme="minorHAnsi" w:eastAsia="Arial" w:hAnsiTheme="minorHAnsi" w:cstheme="minorHAnsi"/>
          <w:b/>
          <w:sz w:val="22"/>
          <w:szCs w:val="22"/>
        </w:rPr>
        <w:t>si</w:t>
      </w:r>
      <w:r w:rsidRPr="00EE427C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EE427C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b/>
          <w:sz w:val="22"/>
          <w:szCs w:val="22"/>
        </w:rPr>
        <w:t>ss</w:t>
      </w:r>
      <w:r w:rsidRPr="00EE427C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b/>
          <w:spacing w:val="-4"/>
          <w:sz w:val="22"/>
          <w:szCs w:val="22"/>
        </w:rPr>
        <w:t>A</w:t>
      </w:r>
      <w:r w:rsidRPr="00EE427C">
        <w:rPr>
          <w:rFonts w:asciiTheme="minorHAnsi" w:eastAsia="Arial" w:hAnsiTheme="minorHAnsi" w:cstheme="minorHAnsi"/>
          <w:b/>
          <w:spacing w:val="3"/>
          <w:sz w:val="22"/>
          <w:szCs w:val="22"/>
        </w:rPr>
        <w:t>d</w:t>
      </w:r>
      <w:r w:rsidRPr="00EE427C">
        <w:rPr>
          <w:rFonts w:asciiTheme="minorHAnsi" w:eastAsia="Arial" w:hAnsiTheme="minorHAnsi" w:cstheme="minorHAnsi"/>
          <w:b/>
          <w:spacing w:val="1"/>
          <w:sz w:val="22"/>
          <w:szCs w:val="22"/>
        </w:rPr>
        <w:t>m</w:t>
      </w:r>
      <w:r w:rsidRPr="00EE427C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EE427C">
        <w:rPr>
          <w:rFonts w:asciiTheme="minorHAnsi" w:eastAsia="Arial" w:hAnsiTheme="minorHAnsi" w:cstheme="minorHAnsi"/>
          <w:b/>
          <w:spacing w:val="2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EE427C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EE427C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EE427C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EE427C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EE427C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EE427C">
        <w:rPr>
          <w:rFonts w:asciiTheme="minorHAnsi" w:eastAsia="Arial" w:hAnsiTheme="minorHAnsi" w:cstheme="minorHAnsi"/>
          <w:b/>
          <w:spacing w:val="-13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b/>
          <w:spacing w:val="1"/>
          <w:sz w:val="22"/>
          <w:szCs w:val="22"/>
        </w:rPr>
        <w:t>(Gu</w:t>
      </w:r>
      <w:r w:rsidRPr="00EE427C">
        <w:rPr>
          <w:rFonts w:asciiTheme="minorHAnsi" w:eastAsia="Arial" w:hAnsiTheme="minorHAnsi" w:cstheme="minorHAnsi"/>
          <w:b/>
          <w:sz w:val="22"/>
          <w:szCs w:val="22"/>
        </w:rPr>
        <w:t>j</w:t>
      </w:r>
      <w:r w:rsidRPr="00EE427C">
        <w:rPr>
          <w:rFonts w:asciiTheme="minorHAnsi" w:eastAsia="Arial" w:hAnsiTheme="minorHAnsi" w:cstheme="minorHAnsi"/>
          <w:b/>
          <w:spacing w:val="2"/>
          <w:sz w:val="22"/>
          <w:szCs w:val="22"/>
        </w:rPr>
        <w:t>a</w:t>
      </w:r>
      <w:r w:rsidRPr="00EE427C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b/>
          <w:sz w:val="22"/>
          <w:szCs w:val="22"/>
        </w:rPr>
        <w:t>at</w:t>
      </w:r>
      <w:r w:rsidRPr="00EE427C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b/>
          <w:spacing w:val="3"/>
          <w:sz w:val="22"/>
          <w:szCs w:val="22"/>
        </w:rPr>
        <w:t>U</w:t>
      </w:r>
      <w:r w:rsidRPr="00EE427C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EE427C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b/>
          <w:spacing w:val="2"/>
          <w:sz w:val="22"/>
          <w:szCs w:val="22"/>
        </w:rPr>
        <w:t>v</w:t>
      </w:r>
      <w:r w:rsidRPr="00EE427C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b/>
          <w:sz w:val="22"/>
          <w:szCs w:val="22"/>
        </w:rPr>
        <w:t>si</w:t>
      </w:r>
      <w:r w:rsidRPr="00EE427C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EE427C">
        <w:rPr>
          <w:rFonts w:asciiTheme="minorHAnsi" w:eastAsia="Arial" w:hAnsiTheme="minorHAnsi" w:cstheme="minorHAnsi"/>
          <w:b/>
          <w:spacing w:val="-3"/>
          <w:sz w:val="22"/>
          <w:szCs w:val="22"/>
        </w:rPr>
        <w:t>y</w:t>
      </w:r>
      <w:r w:rsidRPr="00EE427C">
        <w:rPr>
          <w:rFonts w:asciiTheme="minorHAnsi" w:eastAsia="Arial" w:hAnsiTheme="minorHAnsi" w:cstheme="minorHAnsi"/>
          <w:b/>
          <w:sz w:val="22"/>
          <w:szCs w:val="22"/>
        </w:rPr>
        <w:t>)</w:t>
      </w:r>
    </w:p>
    <w:p w14:paraId="00DA4550" w14:textId="77777777" w:rsidR="00BE0BCC" w:rsidRPr="00EE427C" w:rsidRDefault="00BE0BCC">
      <w:pPr>
        <w:spacing w:before="6" w:line="120" w:lineRule="exact"/>
        <w:rPr>
          <w:rFonts w:asciiTheme="minorHAnsi" w:hAnsiTheme="minorHAnsi" w:cstheme="minorHAnsi"/>
          <w:sz w:val="22"/>
          <w:szCs w:val="22"/>
        </w:rPr>
      </w:pPr>
    </w:p>
    <w:p w14:paraId="50A1B733" w14:textId="77777777" w:rsidR="00BE0BCC" w:rsidRPr="00EE427C" w:rsidRDefault="00BE0BC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6FDEEA7" w14:textId="77777777" w:rsidR="00BE0BCC" w:rsidRPr="00EE427C" w:rsidRDefault="00BE0BC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6B95AC7" w14:textId="77777777" w:rsidR="00BE0BCC" w:rsidRPr="00EE427C" w:rsidRDefault="00083568">
      <w:pPr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EE427C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>P</w:t>
      </w:r>
      <w:r w:rsidRPr="00EE427C">
        <w:rPr>
          <w:rFonts w:asciiTheme="minorHAnsi" w:eastAsia="Arial" w:hAnsiTheme="minorHAnsi" w:cstheme="minorHAnsi"/>
          <w:b/>
          <w:sz w:val="22"/>
          <w:szCs w:val="22"/>
          <w:u w:color="000000"/>
        </w:rPr>
        <w:t>R</w:t>
      </w:r>
      <w:r w:rsidRPr="00EE427C">
        <w:rPr>
          <w:rFonts w:asciiTheme="minorHAnsi" w:eastAsia="Arial" w:hAnsiTheme="minorHAnsi" w:cstheme="minorHAnsi"/>
          <w:b/>
          <w:spacing w:val="1"/>
          <w:sz w:val="22"/>
          <w:szCs w:val="22"/>
          <w:u w:color="000000"/>
        </w:rPr>
        <w:t>OF</w:t>
      </w:r>
      <w:r w:rsidRPr="00EE427C">
        <w:rPr>
          <w:rFonts w:asciiTheme="minorHAnsi" w:eastAsia="Arial" w:hAnsiTheme="minorHAnsi" w:cstheme="minorHAnsi"/>
          <w:b/>
          <w:spacing w:val="2"/>
          <w:sz w:val="22"/>
          <w:szCs w:val="22"/>
          <w:u w:color="000000"/>
        </w:rPr>
        <w:t>E</w:t>
      </w:r>
      <w:r w:rsidRPr="00EE427C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>SS</w:t>
      </w:r>
      <w:r w:rsidRPr="00EE427C">
        <w:rPr>
          <w:rFonts w:asciiTheme="minorHAnsi" w:eastAsia="Arial" w:hAnsiTheme="minorHAnsi" w:cstheme="minorHAnsi"/>
          <w:b/>
          <w:sz w:val="22"/>
          <w:szCs w:val="22"/>
          <w:u w:color="000000"/>
        </w:rPr>
        <w:t>I</w:t>
      </w:r>
      <w:r w:rsidRPr="00EE427C">
        <w:rPr>
          <w:rFonts w:asciiTheme="minorHAnsi" w:eastAsia="Arial" w:hAnsiTheme="minorHAnsi" w:cstheme="minorHAnsi"/>
          <w:b/>
          <w:spacing w:val="1"/>
          <w:sz w:val="22"/>
          <w:szCs w:val="22"/>
          <w:u w:color="000000"/>
        </w:rPr>
        <w:t>O</w:t>
      </w:r>
      <w:r w:rsidRPr="00EE427C">
        <w:rPr>
          <w:rFonts w:asciiTheme="minorHAnsi" w:eastAsia="Arial" w:hAnsiTheme="minorHAnsi" w:cstheme="minorHAnsi"/>
          <w:b/>
          <w:spacing w:val="5"/>
          <w:sz w:val="22"/>
          <w:szCs w:val="22"/>
          <w:u w:color="000000"/>
        </w:rPr>
        <w:t>N</w:t>
      </w:r>
      <w:r w:rsidRPr="00EE427C">
        <w:rPr>
          <w:rFonts w:asciiTheme="minorHAnsi" w:eastAsia="Arial" w:hAnsiTheme="minorHAnsi" w:cstheme="minorHAnsi"/>
          <w:b/>
          <w:spacing w:val="-4"/>
          <w:sz w:val="22"/>
          <w:szCs w:val="22"/>
          <w:u w:color="000000"/>
        </w:rPr>
        <w:t>A</w:t>
      </w:r>
      <w:r w:rsidRPr="00EE427C">
        <w:rPr>
          <w:rFonts w:asciiTheme="minorHAnsi" w:eastAsia="Arial" w:hAnsiTheme="minorHAnsi" w:cstheme="minorHAnsi"/>
          <w:b/>
          <w:sz w:val="22"/>
          <w:szCs w:val="22"/>
          <w:u w:color="000000"/>
        </w:rPr>
        <w:t>L</w:t>
      </w:r>
      <w:r w:rsidRPr="00EE427C">
        <w:rPr>
          <w:rFonts w:asciiTheme="minorHAnsi" w:eastAsia="Arial" w:hAnsiTheme="minorHAnsi" w:cstheme="minorHAnsi"/>
          <w:b/>
          <w:spacing w:val="-13"/>
          <w:sz w:val="22"/>
          <w:szCs w:val="22"/>
          <w:u w:color="000000"/>
        </w:rPr>
        <w:t xml:space="preserve"> </w:t>
      </w:r>
      <w:r w:rsidRPr="00EE427C">
        <w:rPr>
          <w:rFonts w:asciiTheme="minorHAnsi" w:eastAsia="Arial" w:hAnsiTheme="minorHAnsi" w:cstheme="minorHAnsi"/>
          <w:b/>
          <w:spacing w:val="2"/>
          <w:sz w:val="22"/>
          <w:szCs w:val="22"/>
          <w:u w:color="000000"/>
        </w:rPr>
        <w:t>E</w:t>
      </w:r>
      <w:r w:rsidRPr="00EE427C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>X</w:t>
      </w:r>
      <w:r w:rsidRPr="00EE427C">
        <w:rPr>
          <w:rFonts w:asciiTheme="minorHAnsi" w:eastAsia="Arial" w:hAnsiTheme="minorHAnsi" w:cstheme="minorHAnsi"/>
          <w:b/>
          <w:spacing w:val="2"/>
          <w:sz w:val="22"/>
          <w:szCs w:val="22"/>
          <w:u w:color="000000"/>
        </w:rPr>
        <w:t>P</w:t>
      </w:r>
      <w:r w:rsidRPr="00EE427C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>E</w:t>
      </w:r>
      <w:r w:rsidRPr="00EE427C">
        <w:rPr>
          <w:rFonts w:asciiTheme="minorHAnsi" w:eastAsia="Arial" w:hAnsiTheme="minorHAnsi" w:cstheme="minorHAnsi"/>
          <w:b/>
          <w:sz w:val="22"/>
          <w:szCs w:val="22"/>
          <w:u w:color="000000"/>
        </w:rPr>
        <w:t>R</w:t>
      </w:r>
      <w:r w:rsidRPr="00EE427C">
        <w:rPr>
          <w:rFonts w:asciiTheme="minorHAnsi" w:eastAsia="Arial" w:hAnsiTheme="minorHAnsi" w:cstheme="minorHAnsi"/>
          <w:b/>
          <w:spacing w:val="2"/>
          <w:sz w:val="22"/>
          <w:szCs w:val="22"/>
          <w:u w:color="000000"/>
        </w:rPr>
        <w:t>I</w:t>
      </w:r>
      <w:r w:rsidRPr="00EE427C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>E</w:t>
      </w:r>
      <w:r w:rsidRPr="00EE427C">
        <w:rPr>
          <w:rFonts w:asciiTheme="minorHAnsi" w:eastAsia="Arial" w:hAnsiTheme="minorHAnsi" w:cstheme="minorHAnsi"/>
          <w:b/>
          <w:sz w:val="22"/>
          <w:szCs w:val="22"/>
          <w:u w:color="000000"/>
        </w:rPr>
        <w:t>N</w:t>
      </w:r>
      <w:r w:rsidRPr="00EE427C">
        <w:rPr>
          <w:rFonts w:asciiTheme="minorHAnsi" w:eastAsia="Arial" w:hAnsiTheme="minorHAnsi" w:cstheme="minorHAnsi"/>
          <w:b/>
          <w:spacing w:val="3"/>
          <w:sz w:val="22"/>
          <w:szCs w:val="22"/>
          <w:u w:color="000000"/>
        </w:rPr>
        <w:t>C</w:t>
      </w:r>
      <w:r w:rsidRPr="00EE427C">
        <w:rPr>
          <w:rFonts w:asciiTheme="minorHAnsi" w:eastAsia="Arial" w:hAnsiTheme="minorHAnsi" w:cstheme="minorHAnsi"/>
          <w:b/>
          <w:sz w:val="22"/>
          <w:szCs w:val="22"/>
          <w:u w:color="000000"/>
        </w:rPr>
        <w:t>E</w:t>
      </w:r>
    </w:p>
    <w:p w14:paraId="7FDC6386" w14:textId="77777777" w:rsidR="00BE0BCC" w:rsidRPr="00EE427C" w:rsidRDefault="00083568">
      <w:pPr>
        <w:spacing w:before="22"/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EE427C">
        <w:rPr>
          <w:rFonts w:asciiTheme="minorHAnsi" w:eastAsia="Arial" w:hAnsiTheme="minorHAnsi" w:cstheme="minorHAnsi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EE427C">
        <w:rPr>
          <w:rFonts w:asciiTheme="minorHAnsi" w:eastAsia="Arial" w:hAnsiTheme="minorHAnsi" w:cstheme="minorHAnsi"/>
          <w:sz w:val="22"/>
          <w:szCs w:val="22"/>
        </w:rPr>
        <w:t>C</w:t>
      </w:r>
      <w:r w:rsidRPr="00EE427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9"/>
          <w:sz w:val="22"/>
          <w:szCs w:val="22"/>
        </w:rPr>
        <w:t>W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EE427C">
        <w:rPr>
          <w:rFonts w:asciiTheme="minorHAnsi" w:eastAsia="Arial" w:hAnsiTheme="minorHAnsi" w:cstheme="minorHAnsi"/>
          <w:sz w:val="22"/>
          <w:szCs w:val="22"/>
        </w:rPr>
        <w:t>RLD</w:t>
      </w:r>
      <w:r w:rsidRPr="00EE427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M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E427C">
        <w:rPr>
          <w:rFonts w:asciiTheme="minorHAnsi" w:eastAsia="Arial" w:hAnsiTheme="minorHAnsi" w:cstheme="minorHAnsi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EE427C">
        <w:rPr>
          <w:rFonts w:asciiTheme="minorHAnsi" w:eastAsia="Arial" w:hAnsiTheme="minorHAnsi" w:cstheme="minorHAnsi"/>
          <w:sz w:val="22"/>
          <w:szCs w:val="22"/>
        </w:rPr>
        <w:t>,</w:t>
      </w:r>
      <w:r w:rsidRPr="00EE427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EE427C">
        <w:rPr>
          <w:rFonts w:asciiTheme="minorHAnsi" w:eastAsia="Arial" w:hAnsiTheme="minorHAnsi" w:cstheme="minorHAnsi"/>
          <w:sz w:val="22"/>
          <w:szCs w:val="22"/>
        </w:rPr>
        <w:t>o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z w:val="22"/>
          <w:szCs w:val="22"/>
        </w:rPr>
        <w:t>onto,</w:t>
      </w:r>
      <w:r w:rsidRPr="00EE427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EE427C">
        <w:rPr>
          <w:rFonts w:asciiTheme="minorHAnsi" w:eastAsia="Arial" w:hAnsiTheme="minorHAnsi" w:cstheme="minorHAnsi"/>
          <w:sz w:val="22"/>
          <w:szCs w:val="22"/>
        </w:rPr>
        <w:t>nta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EE427C">
        <w:rPr>
          <w:rFonts w:asciiTheme="minorHAnsi" w:eastAsia="Arial" w:hAnsiTheme="minorHAnsi" w:cstheme="minorHAnsi"/>
          <w:sz w:val="22"/>
          <w:szCs w:val="22"/>
        </w:rPr>
        <w:t>o</w:t>
      </w:r>
    </w:p>
    <w:p w14:paraId="44E306B6" w14:textId="77777777" w:rsidR="00BE0BCC" w:rsidRPr="00EE427C" w:rsidRDefault="00083568">
      <w:pPr>
        <w:spacing w:before="22"/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EE427C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EE427C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EE427C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EE427C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b/>
          <w:sz w:val="22"/>
          <w:szCs w:val="22"/>
        </w:rPr>
        <w:t>Re</w:t>
      </w:r>
      <w:r w:rsidRPr="00EE427C">
        <w:rPr>
          <w:rFonts w:asciiTheme="minorHAnsi" w:eastAsia="Arial" w:hAnsiTheme="minorHAnsi" w:cstheme="minorHAnsi"/>
          <w:b/>
          <w:spacing w:val="1"/>
          <w:sz w:val="22"/>
          <w:szCs w:val="22"/>
        </w:rPr>
        <w:t>g</w:t>
      </w:r>
      <w:r w:rsidRPr="00EE427C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b/>
          <w:spacing w:val="1"/>
          <w:sz w:val="22"/>
          <w:szCs w:val="22"/>
        </w:rPr>
        <w:t>on</w:t>
      </w:r>
      <w:r w:rsidRPr="00EE427C">
        <w:rPr>
          <w:rFonts w:asciiTheme="minorHAnsi" w:eastAsia="Arial" w:hAnsiTheme="minorHAnsi" w:cstheme="minorHAnsi"/>
          <w:b/>
          <w:sz w:val="22"/>
          <w:szCs w:val="22"/>
        </w:rPr>
        <w:t>al</w:t>
      </w:r>
      <w:r w:rsidRPr="00EE427C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b/>
          <w:sz w:val="22"/>
          <w:szCs w:val="22"/>
        </w:rPr>
        <w:t>Di</w:t>
      </w:r>
      <w:r w:rsidRPr="00EE427C">
        <w:rPr>
          <w:rFonts w:asciiTheme="minorHAnsi" w:eastAsia="Arial" w:hAnsiTheme="minorHAnsi" w:cstheme="minorHAnsi"/>
          <w:b/>
          <w:spacing w:val="2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b/>
          <w:sz w:val="22"/>
          <w:szCs w:val="22"/>
        </w:rPr>
        <w:t>ec</w:t>
      </w:r>
      <w:r w:rsidRPr="00EE427C">
        <w:rPr>
          <w:rFonts w:asciiTheme="minorHAnsi" w:eastAsia="Arial" w:hAnsiTheme="minorHAnsi" w:cstheme="minorHAnsi"/>
          <w:b/>
          <w:spacing w:val="1"/>
          <w:sz w:val="22"/>
          <w:szCs w:val="22"/>
        </w:rPr>
        <w:t>to</w:t>
      </w:r>
      <w:r w:rsidRPr="00EE427C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EE427C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b/>
          <w:spacing w:val="1"/>
          <w:sz w:val="22"/>
          <w:szCs w:val="22"/>
        </w:rPr>
        <w:t>F</w:t>
      </w:r>
      <w:r w:rsidRPr="00EE427C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EE427C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EE427C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EE427C">
        <w:rPr>
          <w:rFonts w:asciiTheme="minorHAnsi" w:eastAsia="Arial" w:hAnsiTheme="minorHAnsi" w:cstheme="minorHAnsi"/>
          <w:b/>
          <w:sz w:val="22"/>
          <w:szCs w:val="22"/>
        </w:rPr>
        <w:t>cial</w:t>
      </w:r>
      <w:r w:rsidRPr="00EE427C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b/>
          <w:sz w:val="22"/>
          <w:szCs w:val="22"/>
        </w:rPr>
        <w:t>Risk</w:t>
      </w:r>
      <w:r w:rsidRPr="00EE427C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b/>
          <w:spacing w:val="5"/>
          <w:sz w:val="22"/>
          <w:szCs w:val="22"/>
        </w:rPr>
        <w:t>M</w:t>
      </w:r>
      <w:r w:rsidRPr="00EE427C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EE427C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EE427C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EE427C">
        <w:rPr>
          <w:rFonts w:asciiTheme="minorHAnsi" w:eastAsia="Arial" w:hAnsiTheme="minorHAnsi" w:cstheme="minorHAnsi"/>
          <w:b/>
          <w:spacing w:val="1"/>
          <w:sz w:val="22"/>
          <w:szCs w:val="22"/>
        </w:rPr>
        <w:t>g</w:t>
      </w:r>
      <w:r w:rsidRPr="00EE427C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b/>
          <w:spacing w:val="1"/>
          <w:sz w:val="22"/>
          <w:szCs w:val="22"/>
        </w:rPr>
        <w:t>m</w:t>
      </w:r>
      <w:r w:rsidRPr="00EE427C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EE427C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EE427C">
        <w:rPr>
          <w:rFonts w:asciiTheme="minorHAnsi" w:eastAsia="Arial" w:hAnsiTheme="minorHAnsi" w:cstheme="minorHAnsi"/>
          <w:b/>
          <w:spacing w:val="-11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EE427C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EE427C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EE427C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EE427C">
        <w:rPr>
          <w:rFonts w:asciiTheme="minorHAnsi" w:eastAsia="Arial" w:hAnsiTheme="minorHAnsi" w:cstheme="minorHAnsi"/>
          <w:b/>
          <w:spacing w:val="1"/>
          <w:sz w:val="22"/>
          <w:szCs w:val="22"/>
        </w:rPr>
        <w:t>ont</w:t>
      </w:r>
      <w:r w:rsidRPr="00EE427C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EE427C">
        <w:rPr>
          <w:rFonts w:asciiTheme="minorHAnsi" w:eastAsia="Arial" w:hAnsiTheme="minorHAnsi" w:cstheme="minorHAnsi"/>
          <w:b/>
          <w:sz w:val="22"/>
          <w:szCs w:val="22"/>
        </w:rPr>
        <w:t>l,</w:t>
      </w:r>
      <w:r w:rsidRPr="00EE427C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2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EE427C">
        <w:rPr>
          <w:rFonts w:asciiTheme="minorHAnsi" w:eastAsia="Arial" w:hAnsiTheme="minorHAnsi" w:cstheme="minorHAnsi"/>
          <w:sz w:val="22"/>
          <w:szCs w:val="22"/>
        </w:rPr>
        <w:t>08</w:t>
      </w:r>
      <w:r w:rsidRPr="00EE427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-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E427C">
        <w:rPr>
          <w:rFonts w:asciiTheme="minorHAnsi" w:eastAsia="Arial" w:hAnsiTheme="minorHAnsi" w:cstheme="minorHAnsi"/>
          <w:sz w:val="22"/>
          <w:szCs w:val="22"/>
        </w:rPr>
        <w:t>ent</w:t>
      </w:r>
    </w:p>
    <w:p w14:paraId="548557D9" w14:textId="77777777" w:rsidR="00BE0BCC" w:rsidRPr="00EE427C" w:rsidRDefault="00083568">
      <w:pPr>
        <w:spacing w:before="22" w:line="263" w:lineRule="auto"/>
        <w:ind w:left="860" w:right="108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EE427C">
        <w:rPr>
          <w:rFonts w:asciiTheme="minorHAnsi" w:eastAsia="Arial" w:hAnsiTheme="minorHAnsi" w:cstheme="minorHAnsi"/>
          <w:sz w:val="22"/>
          <w:szCs w:val="22"/>
        </w:rPr>
        <w:t>D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E427C">
        <w:rPr>
          <w:rFonts w:asciiTheme="minorHAnsi" w:eastAsia="Arial" w:hAnsiTheme="minorHAnsi" w:cstheme="minorHAnsi"/>
          <w:sz w:val="22"/>
          <w:szCs w:val="22"/>
        </w:rPr>
        <w:t>t</w:t>
      </w:r>
      <w:r w:rsidRPr="00EE427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a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EE427C">
        <w:rPr>
          <w:rFonts w:asciiTheme="minorHAnsi" w:eastAsia="Arial" w:hAnsiTheme="minorHAnsi" w:cstheme="minorHAnsi"/>
          <w:sz w:val="22"/>
          <w:szCs w:val="22"/>
        </w:rPr>
        <w:t>d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EE427C">
        <w:rPr>
          <w:rFonts w:asciiTheme="minorHAnsi" w:eastAsia="Arial" w:hAnsiTheme="minorHAnsi" w:cstheme="minorHAnsi"/>
          <w:sz w:val="22"/>
          <w:szCs w:val="22"/>
        </w:rPr>
        <w:t>anage</w:t>
      </w:r>
      <w:r w:rsidRPr="00EE427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E427C">
        <w:rPr>
          <w:rFonts w:asciiTheme="minorHAnsi" w:eastAsia="Arial" w:hAnsiTheme="minorHAnsi" w:cstheme="minorHAnsi"/>
          <w:sz w:val="22"/>
          <w:szCs w:val="22"/>
        </w:rPr>
        <w:t>l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a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E427C">
        <w:rPr>
          <w:rFonts w:asciiTheme="minorHAnsi" w:eastAsia="Arial" w:hAnsiTheme="minorHAnsi" w:cstheme="minorHAnsi"/>
          <w:sz w:val="22"/>
          <w:szCs w:val="22"/>
        </w:rPr>
        <w:t>p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E427C">
        <w:rPr>
          <w:rFonts w:asciiTheme="minorHAnsi" w:eastAsia="Arial" w:hAnsiTheme="minorHAnsi" w:cstheme="minorHAnsi"/>
          <w:sz w:val="22"/>
          <w:szCs w:val="22"/>
        </w:rPr>
        <w:t>ts</w:t>
      </w:r>
      <w:r w:rsidRPr="00EE427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of</w:t>
      </w:r>
      <w:r w:rsidRPr="00EE427C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p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z w:val="22"/>
          <w:szCs w:val="22"/>
        </w:rPr>
        <w:t>o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EE427C">
        <w:rPr>
          <w:rFonts w:asciiTheme="minorHAnsi" w:eastAsia="Arial" w:hAnsiTheme="minorHAnsi" w:cstheme="minorHAnsi"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E427C">
        <w:rPr>
          <w:rFonts w:asciiTheme="minorHAnsi" w:eastAsia="Arial" w:hAnsiTheme="minorHAnsi" w:cstheme="minorHAnsi"/>
          <w:sz w:val="22"/>
          <w:szCs w:val="22"/>
        </w:rPr>
        <w:t>t</w:t>
      </w:r>
      <w:r w:rsidRPr="00EE427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de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EE427C">
        <w:rPr>
          <w:rFonts w:asciiTheme="minorHAnsi" w:eastAsia="Arial" w:hAnsiTheme="minorHAnsi" w:cstheme="minorHAnsi"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EE427C">
        <w:rPr>
          <w:rFonts w:asciiTheme="minorHAnsi" w:eastAsia="Arial" w:hAnsiTheme="minorHAnsi" w:cstheme="minorHAnsi"/>
          <w:sz w:val="22"/>
          <w:szCs w:val="22"/>
        </w:rPr>
        <w:t>op</w:t>
      </w:r>
      <w:r w:rsidRPr="00EE427C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EE427C">
        <w:rPr>
          <w:rFonts w:asciiTheme="minorHAnsi" w:eastAsia="Arial" w:hAnsiTheme="minorHAnsi" w:cstheme="minorHAnsi"/>
          <w:sz w:val="22"/>
          <w:szCs w:val="22"/>
        </w:rPr>
        <w:t>ent</w:t>
      </w:r>
      <w:r w:rsidRPr="00EE427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and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EE427C">
        <w:rPr>
          <w:rFonts w:asciiTheme="minorHAnsi" w:eastAsia="Arial" w:hAnsiTheme="minorHAnsi" w:cstheme="minorHAnsi"/>
          <w:sz w:val="22"/>
          <w:szCs w:val="22"/>
        </w:rPr>
        <w:t>p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E427C">
        <w:rPr>
          <w:rFonts w:asciiTheme="minorHAnsi" w:eastAsia="Arial" w:hAnsiTheme="minorHAnsi" w:cstheme="minorHAnsi"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EE427C">
        <w:rPr>
          <w:rFonts w:asciiTheme="minorHAnsi" w:eastAsia="Arial" w:hAnsiTheme="minorHAnsi" w:cstheme="minorHAnsi"/>
          <w:sz w:val="22"/>
          <w:szCs w:val="22"/>
        </w:rPr>
        <w:t>entat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z w:val="22"/>
          <w:szCs w:val="22"/>
        </w:rPr>
        <w:t>on</w:t>
      </w:r>
      <w:r w:rsidRPr="00EE427C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(O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MA</w:t>
      </w:r>
      <w:r w:rsidRPr="00EE427C">
        <w:rPr>
          <w:rFonts w:asciiTheme="minorHAnsi" w:eastAsia="Arial" w:hAnsiTheme="minorHAnsi" w:cstheme="minorHAnsi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EE427C">
        <w:rPr>
          <w:rFonts w:asciiTheme="minorHAnsi" w:eastAsia="Arial" w:hAnsiTheme="minorHAnsi" w:cstheme="minorHAnsi"/>
          <w:sz w:val="22"/>
          <w:szCs w:val="22"/>
        </w:rPr>
        <w:t>)</w:t>
      </w:r>
      <w:r w:rsidRPr="00EE427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EE427C">
        <w:rPr>
          <w:rFonts w:asciiTheme="minorHAnsi" w:eastAsia="Arial" w:hAnsiTheme="minorHAnsi" w:cstheme="minorHAnsi"/>
          <w:sz w:val="22"/>
          <w:szCs w:val="22"/>
        </w:rPr>
        <w:t>or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z w:val="22"/>
          <w:szCs w:val="22"/>
        </w:rPr>
        <w:t>ont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EE427C">
        <w:rPr>
          <w:rFonts w:asciiTheme="minorHAnsi" w:eastAsia="Arial" w:hAnsiTheme="minorHAnsi" w:cstheme="minorHAnsi"/>
          <w:sz w:val="22"/>
          <w:szCs w:val="22"/>
        </w:rPr>
        <w:t>ne and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ba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E427C">
        <w:rPr>
          <w:rFonts w:asciiTheme="minorHAnsi" w:eastAsia="Arial" w:hAnsiTheme="minorHAnsi" w:cstheme="minorHAnsi"/>
          <w:sz w:val="22"/>
          <w:szCs w:val="22"/>
        </w:rPr>
        <w:t>k of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E427C">
        <w:rPr>
          <w:rFonts w:asciiTheme="minorHAnsi" w:eastAsia="Arial" w:hAnsiTheme="minorHAnsi" w:cstheme="minorHAnsi"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X</w:t>
      </w:r>
      <w:r w:rsidRPr="00EE427C">
        <w:rPr>
          <w:rFonts w:asciiTheme="minorHAnsi" w:eastAsia="Arial" w:hAnsiTheme="minorHAnsi" w:cstheme="minorHAnsi"/>
          <w:sz w:val="22"/>
          <w:szCs w:val="22"/>
        </w:rPr>
        <w:t>,</w:t>
      </w:r>
      <w:r w:rsidRPr="00EE427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z w:val="22"/>
          <w:szCs w:val="22"/>
        </w:rPr>
        <w:t>ea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E427C">
        <w:rPr>
          <w:rFonts w:asciiTheme="minorHAnsi" w:eastAsia="Arial" w:hAnsiTheme="minorHAnsi" w:cstheme="minorHAnsi"/>
          <w:sz w:val="22"/>
          <w:szCs w:val="22"/>
        </w:rPr>
        <w:t>u</w:t>
      </w:r>
      <w:r w:rsidRPr="00EE427C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z w:val="22"/>
          <w:szCs w:val="22"/>
        </w:rPr>
        <w:t>y</w:t>
      </w:r>
      <w:r w:rsidRPr="00EE427C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a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EE427C">
        <w:rPr>
          <w:rFonts w:asciiTheme="minorHAnsi" w:eastAsia="Arial" w:hAnsiTheme="minorHAnsi" w:cstheme="minorHAnsi"/>
          <w:sz w:val="22"/>
          <w:szCs w:val="22"/>
        </w:rPr>
        <w:t>d</w:t>
      </w:r>
      <w:r w:rsidRPr="00EE427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De</w:t>
      </w:r>
      <w:r w:rsidRPr="00EE427C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EE427C">
        <w:rPr>
          <w:rFonts w:asciiTheme="minorHAnsi" w:eastAsia="Arial" w:hAnsiTheme="minorHAnsi" w:cstheme="minorHAnsi"/>
          <w:sz w:val="22"/>
          <w:szCs w:val="22"/>
        </w:rPr>
        <w:t>at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EE427C">
        <w:rPr>
          <w:rFonts w:asciiTheme="minorHAnsi" w:eastAsia="Arial" w:hAnsiTheme="minorHAnsi" w:cstheme="minorHAnsi"/>
          <w:sz w:val="22"/>
          <w:szCs w:val="22"/>
        </w:rPr>
        <w:t>es</w:t>
      </w:r>
      <w:r w:rsidRPr="00EE427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z w:val="22"/>
          <w:szCs w:val="22"/>
        </w:rPr>
        <w:t>o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EE427C">
        <w:rPr>
          <w:rFonts w:asciiTheme="minorHAnsi" w:eastAsia="Arial" w:hAnsiTheme="minorHAnsi" w:cstheme="minorHAnsi"/>
          <w:sz w:val="22"/>
          <w:szCs w:val="22"/>
        </w:rPr>
        <w:t>u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E427C">
        <w:rPr>
          <w:rFonts w:asciiTheme="minorHAnsi" w:eastAsia="Arial" w:hAnsiTheme="minorHAnsi" w:cstheme="minorHAnsi"/>
          <w:sz w:val="22"/>
          <w:szCs w:val="22"/>
        </w:rPr>
        <w:t>ts</w:t>
      </w:r>
      <w:r w:rsidRPr="00EE427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z w:val="22"/>
          <w:szCs w:val="22"/>
        </w:rPr>
        <w:t>epo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z w:val="22"/>
          <w:szCs w:val="22"/>
        </w:rPr>
        <w:t>t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z w:val="22"/>
          <w:szCs w:val="22"/>
        </w:rPr>
        <w:t>ng</w:t>
      </w:r>
      <w:r w:rsidRPr="00EE427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6"/>
          <w:sz w:val="22"/>
          <w:szCs w:val="22"/>
        </w:rPr>
        <w:t>s</w:t>
      </w:r>
      <w:r w:rsidRPr="00EE427C">
        <w:rPr>
          <w:rFonts w:asciiTheme="minorHAnsi" w:eastAsia="Arial" w:hAnsiTheme="minorHAnsi" w:cstheme="minorHAnsi"/>
          <w:spacing w:val="-6"/>
          <w:sz w:val="22"/>
          <w:szCs w:val="22"/>
        </w:rPr>
        <w:t>y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E427C">
        <w:rPr>
          <w:rFonts w:asciiTheme="minorHAnsi" w:eastAsia="Arial" w:hAnsiTheme="minorHAnsi" w:cstheme="minorHAnsi"/>
          <w:sz w:val="22"/>
          <w:szCs w:val="22"/>
        </w:rPr>
        <w:t>em</w:t>
      </w:r>
    </w:p>
    <w:p w14:paraId="1A87F09B" w14:textId="77777777" w:rsidR="00BE0BCC" w:rsidRPr="00EE427C" w:rsidRDefault="00083568">
      <w:pPr>
        <w:spacing w:line="263" w:lineRule="auto"/>
        <w:ind w:left="860" w:right="105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EE427C">
        <w:rPr>
          <w:rFonts w:asciiTheme="minorHAnsi" w:eastAsia="Arial" w:hAnsiTheme="minorHAnsi" w:cstheme="minorHAnsi"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EE427C">
        <w:rPr>
          <w:rFonts w:asciiTheme="minorHAnsi" w:eastAsia="Arial" w:hAnsiTheme="minorHAnsi" w:cstheme="minorHAnsi"/>
          <w:sz w:val="22"/>
          <w:szCs w:val="22"/>
        </w:rPr>
        <w:t xml:space="preserve">ee 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 xml:space="preserve">the </w:t>
      </w:r>
      <w:r w:rsidRPr="00EE427C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EE427C">
        <w:rPr>
          <w:rFonts w:asciiTheme="minorHAnsi" w:eastAsia="Arial" w:hAnsiTheme="minorHAnsi" w:cstheme="minorHAnsi"/>
          <w:sz w:val="22"/>
          <w:szCs w:val="22"/>
        </w:rPr>
        <w:t>en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z w:val="22"/>
          <w:szCs w:val="22"/>
        </w:rPr>
        <w:t xml:space="preserve">or 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E427C">
        <w:rPr>
          <w:rFonts w:asciiTheme="minorHAnsi" w:eastAsia="Arial" w:hAnsiTheme="minorHAnsi" w:cstheme="minorHAnsi"/>
          <w:sz w:val="22"/>
          <w:szCs w:val="22"/>
        </w:rPr>
        <w:t xml:space="preserve">k </w:t>
      </w:r>
      <w:r w:rsidRPr="00EE427C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EE427C">
        <w:rPr>
          <w:rFonts w:asciiTheme="minorHAnsi" w:eastAsia="Arial" w:hAnsiTheme="minorHAnsi" w:cstheme="minorHAnsi"/>
          <w:spacing w:val="6"/>
          <w:sz w:val="22"/>
          <w:szCs w:val="22"/>
        </w:rPr>
        <w:t>c</w:t>
      </w:r>
      <w:r w:rsidRPr="00EE427C">
        <w:rPr>
          <w:rFonts w:asciiTheme="minorHAnsi" w:eastAsia="Arial" w:hAnsiTheme="minorHAnsi" w:cstheme="minorHAnsi"/>
          <w:sz w:val="22"/>
          <w:szCs w:val="22"/>
        </w:rPr>
        <w:t xml:space="preserve">y  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EE427C">
        <w:rPr>
          <w:rFonts w:asciiTheme="minorHAnsi" w:eastAsia="Arial" w:hAnsiTheme="minorHAnsi" w:cstheme="minorHAnsi"/>
          <w:sz w:val="22"/>
          <w:szCs w:val="22"/>
        </w:rPr>
        <w:t>et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EE427C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Co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EE427C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z w:val="22"/>
          <w:szCs w:val="22"/>
        </w:rPr>
        <w:t>ttee</w:t>
      </w:r>
      <w:r w:rsidRPr="00EE427C">
        <w:rPr>
          <w:rFonts w:asciiTheme="minorHAnsi" w:eastAsia="Arial" w:hAnsiTheme="minorHAnsi" w:cstheme="minorHAnsi"/>
          <w:spacing w:val="53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EE427C">
        <w:rPr>
          <w:rFonts w:asciiTheme="minorHAnsi" w:eastAsia="Arial" w:hAnsiTheme="minorHAnsi" w:cstheme="minorHAnsi"/>
          <w:sz w:val="22"/>
          <w:szCs w:val="22"/>
        </w:rPr>
        <w:t>Ma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EE427C">
        <w:rPr>
          <w:rFonts w:asciiTheme="minorHAnsi" w:eastAsia="Arial" w:hAnsiTheme="minorHAnsi" w:cstheme="minorHAnsi"/>
          <w:sz w:val="22"/>
          <w:szCs w:val="22"/>
        </w:rPr>
        <w:t xml:space="preserve">ets  and </w:t>
      </w:r>
      <w:r w:rsidRPr="00EE427C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z w:val="22"/>
          <w:szCs w:val="22"/>
        </w:rPr>
        <w:t>ad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z w:val="22"/>
          <w:szCs w:val="22"/>
        </w:rPr>
        <w:t xml:space="preserve">ng </w:t>
      </w:r>
      <w:r w:rsidRPr="00EE427C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E427C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EE427C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p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z w:val="22"/>
          <w:szCs w:val="22"/>
        </w:rPr>
        <w:t>o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z w:val="22"/>
          <w:szCs w:val="22"/>
        </w:rPr>
        <w:t xml:space="preserve">ng </w:t>
      </w:r>
      <w:r w:rsidRPr="00EE427C">
        <w:rPr>
          <w:rFonts w:asciiTheme="minorHAnsi" w:eastAsia="Arial" w:hAnsiTheme="minorHAnsi" w:cstheme="minorHAnsi"/>
          <w:sz w:val="22"/>
          <w:szCs w:val="22"/>
        </w:rPr>
        <w:t>gu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z w:val="22"/>
          <w:szCs w:val="22"/>
        </w:rPr>
        <w:t>dan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E427C">
        <w:rPr>
          <w:rFonts w:asciiTheme="minorHAnsi" w:eastAsia="Arial" w:hAnsiTheme="minorHAnsi" w:cstheme="minorHAnsi"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i</w:t>
      </w:r>
      <w:r w:rsidRPr="00EE427C">
        <w:rPr>
          <w:rFonts w:asciiTheme="minorHAnsi" w:eastAsia="Arial" w:hAnsiTheme="minorHAnsi" w:cstheme="minorHAnsi"/>
          <w:sz w:val="22"/>
          <w:szCs w:val="22"/>
        </w:rPr>
        <w:t>n</w:t>
      </w:r>
      <w:r w:rsidRPr="00EE427C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E427C">
        <w:rPr>
          <w:rFonts w:asciiTheme="minorHAnsi" w:eastAsia="Arial" w:hAnsiTheme="minorHAnsi" w:cstheme="minorHAnsi"/>
          <w:sz w:val="22"/>
          <w:szCs w:val="22"/>
        </w:rPr>
        <w:t>he</w:t>
      </w:r>
      <w:r w:rsidRPr="00EE427C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EE427C">
        <w:rPr>
          <w:rFonts w:asciiTheme="minorHAnsi" w:eastAsia="Arial" w:hAnsiTheme="minorHAnsi" w:cstheme="minorHAnsi"/>
          <w:sz w:val="22"/>
          <w:szCs w:val="22"/>
        </w:rPr>
        <w:t>o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EE427C">
        <w:rPr>
          <w:rFonts w:asciiTheme="minorHAnsi" w:eastAsia="Arial" w:hAnsiTheme="minorHAnsi" w:cstheme="minorHAnsi"/>
          <w:sz w:val="22"/>
          <w:szCs w:val="22"/>
        </w:rPr>
        <w:t>u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E427C">
        <w:rPr>
          <w:rFonts w:asciiTheme="minorHAnsi" w:eastAsia="Arial" w:hAnsiTheme="minorHAnsi" w:cstheme="minorHAnsi"/>
          <w:sz w:val="22"/>
          <w:szCs w:val="22"/>
        </w:rPr>
        <w:t>at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E427C">
        <w:rPr>
          <w:rFonts w:asciiTheme="minorHAnsi" w:eastAsia="Arial" w:hAnsiTheme="minorHAnsi" w:cstheme="minorHAnsi"/>
          <w:sz w:val="22"/>
          <w:szCs w:val="22"/>
        </w:rPr>
        <w:t>n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of</w:t>
      </w:r>
      <w:r w:rsidRPr="00EE427C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EE427C">
        <w:rPr>
          <w:rFonts w:asciiTheme="minorHAnsi" w:eastAsia="Arial" w:hAnsiTheme="minorHAnsi" w:cstheme="minorHAnsi"/>
          <w:sz w:val="22"/>
          <w:szCs w:val="22"/>
        </w:rPr>
        <w:t>a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EE427C">
        <w:rPr>
          <w:rFonts w:asciiTheme="minorHAnsi" w:eastAsia="Arial" w:hAnsiTheme="minorHAnsi" w:cstheme="minorHAnsi"/>
          <w:sz w:val="22"/>
          <w:szCs w:val="22"/>
        </w:rPr>
        <w:t>et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r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is</w:t>
      </w:r>
      <w:r w:rsidRPr="00EE427C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EE427C">
        <w:rPr>
          <w:rFonts w:asciiTheme="minorHAnsi" w:eastAsia="Arial" w:hAnsiTheme="minorHAnsi" w:cstheme="minorHAnsi"/>
          <w:sz w:val="22"/>
          <w:szCs w:val="22"/>
        </w:rPr>
        <w:t>s</w:t>
      </w:r>
      <w:r w:rsidRPr="00EE427C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z w:val="22"/>
          <w:szCs w:val="22"/>
        </w:rPr>
        <w:t>epo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z w:val="22"/>
          <w:szCs w:val="22"/>
        </w:rPr>
        <w:t>t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z w:val="22"/>
          <w:szCs w:val="22"/>
        </w:rPr>
        <w:t>ng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EE427C">
        <w:rPr>
          <w:rFonts w:asciiTheme="minorHAnsi" w:eastAsia="Arial" w:hAnsiTheme="minorHAnsi" w:cstheme="minorHAnsi"/>
          <w:sz w:val="22"/>
          <w:szCs w:val="22"/>
        </w:rPr>
        <w:t>u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EE427C">
        <w:rPr>
          <w:rFonts w:asciiTheme="minorHAnsi" w:eastAsia="Arial" w:hAnsiTheme="minorHAnsi" w:cstheme="minorHAnsi"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z w:val="22"/>
          <w:szCs w:val="22"/>
        </w:rPr>
        <w:t>nes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and</w:t>
      </w:r>
      <w:r w:rsidRPr="00EE427C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p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z w:val="22"/>
          <w:szCs w:val="22"/>
        </w:rPr>
        <w:t>o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sz w:val="22"/>
          <w:szCs w:val="22"/>
        </w:rPr>
        <w:t>du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z w:val="22"/>
          <w:szCs w:val="22"/>
        </w:rPr>
        <w:t>es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w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z w:val="22"/>
          <w:szCs w:val="22"/>
        </w:rPr>
        <w:t>th</w:t>
      </w:r>
      <w:r w:rsidRPr="00EE427C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EE427C">
        <w:rPr>
          <w:rFonts w:asciiTheme="minorHAnsi" w:eastAsia="Arial" w:hAnsiTheme="minorHAnsi" w:cstheme="minorHAnsi"/>
          <w:sz w:val="22"/>
          <w:szCs w:val="22"/>
        </w:rPr>
        <w:t>pha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z w:val="22"/>
          <w:szCs w:val="22"/>
        </w:rPr>
        <w:t>s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z w:val="22"/>
          <w:szCs w:val="22"/>
        </w:rPr>
        <w:t>nte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E427C">
        <w:rPr>
          <w:rFonts w:asciiTheme="minorHAnsi" w:eastAsia="Arial" w:hAnsiTheme="minorHAnsi" w:cstheme="minorHAnsi"/>
          <w:sz w:val="22"/>
          <w:szCs w:val="22"/>
        </w:rPr>
        <w:t>t</w:t>
      </w:r>
      <w:r w:rsidRPr="00EE427C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z w:val="22"/>
          <w:szCs w:val="22"/>
        </w:rPr>
        <w:t>ates</w:t>
      </w:r>
      <w:r w:rsidRPr="00EE427C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E427C">
        <w:rPr>
          <w:rFonts w:asciiTheme="minorHAnsi" w:eastAsia="Arial" w:hAnsiTheme="minorHAnsi" w:cstheme="minorHAnsi"/>
          <w:sz w:val="22"/>
          <w:szCs w:val="22"/>
        </w:rPr>
        <w:t>k</w:t>
      </w:r>
      <w:r w:rsidRPr="00EE427C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EE427C">
        <w:rPr>
          <w:rFonts w:asciiTheme="minorHAnsi" w:eastAsia="Arial" w:hAnsiTheme="minorHAnsi" w:cstheme="minorHAnsi"/>
          <w:sz w:val="22"/>
          <w:szCs w:val="22"/>
        </w:rPr>
        <w:t>D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EE427C">
        <w:rPr>
          <w:rFonts w:asciiTheme="minorHAnsi" w:eastAsia="Arial" w:hAnsiTheme="minorHAnsi" w:cstheme="minorHAnsi"/>
          <w:sz w:val="22"/>
          <w:szCs w:val="22"/>
        </w:rPr>
        <w:t>01)</w:t>
      </w:r>
      <w:r w:rsidRPr="00EE427C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and</w:t>
      </w:r>
      <w:r w:rsidRPr="00EE427C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EE427C">
        <w:rPr>
          <w:rFonts w:asciiTheme="minorHAnsi" w:eastAsia="Arial" w:hAnsiTheme="minorHAnsi" w:cstheme="minorHAnsi"/>
          <w:sz w:val="22"/>
          <w:szCs w:val="22"/>
        </w:rPr>
        <w:t>o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EE427C">
        <w:rPr>
          <w:rFonts w:asciiTheme="minorHAnsi" w:eastAsia="Arial" w:hAnsiTheme="minorHAnsi" w:cstheme="minorHAnsi"/>
          <w:sz w:val="22"/>
          <w:szCs w:val="22"/>
        </w:rPr>
        <w:t>t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EE427C">
        <w:rPr>
          <w:rFonts w:asciiTheme="minorHAnsi" w:eastAsia="Arial" w:hAnsiTheme="minorHAnsi" w:cstheme="minorHAnsi"/>
          <w:spacing w:val="5"/>
          <w:sz w:val="22"/>
          <w:szCs w:val="22"/>
        </w:rPr>
        <w:t>t</w:t>
      </w:r>
      <w:r w:rsidRPr="00EE427C">
        <w:rPr>
          <w:rFonts w:asciiTheme="minorHAnsi" w:eastAsia="Arial" w:hAnsiTheme="minorHAnsi" w:cstheme="minorHAnsi"/>
          <w:sz w:val="22"/>
          <w:szCs w:val="22"/>
        </w:rPr>
        <w:t xml:space="preserve">y 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E427C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EE427C">
        <w:rPr>
          <w:rFonts w:asciiTheme="minorHAnsi" w:eastAsia="Arial" w:hAnsiTheme="minorHAnsi" w:cstheme="minorHAnsi"/>
          <w:sz w:val="22"/>
          <w:szCs w:val="22"/>
        </w:rPr>
        <w:t>s</w:t>
      </w:r>
      <w:r w:rsidRPr="00EE427C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EE427C">
        <w:rPr>
          <w:rFonts w:asciiTheme="minorHAnsi" w:eastAsia="Arial" w:hAnsiTheme="minorHAnsi" w:cstheme="minorHAnsi"/>
          <w:sz w:val="22"/>
          <w:szCs w:val="22"/>
        </w:rPr>
        <w:t>o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E427C">
        <w:rPr>
          <w:rFonts w:asciiTheme="minorHAnsi" w:eastAsia="Arial" w:hAnsiTheme="minorHAnsi" w:cstheme="minorHAnsi"/>
          <w:sz w:val="22"/>
          <w:szCs w:val="22"/>
        </w:rPr>
        <w:t>,</w:t>
      </w:r>
      <w:r w:rsidRPr="00EE427C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de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EE427C">
        <w:rPr>
          <w:rFonts w:asciiTheme="minorHAnsi" w:eastAsia="Arial" w:hAnsiTheme="minorHAnsi" w:cstheme="minorHAnsi"/>
          <w:sz w:val="22"/>
          <w:szCs w:val="22"/>
        </w:rPr>
        <w:t>ta,</w:t>
      </w:r>
      <w:r w:rsidRPr="00EE427C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and</w:t>
      </w:r>
      <w:r w:rsidRPr="00EE427C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E427C">
        <w:rPr>
          <w:rFonts w:asciiTheme="minorHAnsi" w:eastAsia="Arial" w:hAnsiTheme="minorHAnsi" w:cstheme="minorHAnsi"/>
          <w:sz w:val="22"/>
          <w:szCs w:val="22"/>
        </w:rPr>
        <w:t>o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EE427C">
        <w:rPr>
          <w:rFonts w:asciiTheme="minorHAnsi" w:eastAsia="Arial" w:hAnsiTheme="minorHAnsi" w:cstheme="minorHAnsi"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pacing w:val="5"/>
          <w:sz w:val="22"/>
          <w:szCs w:val="22"/>
        </w:rPr>
        <w:t>t</w:t>
      </w:r>
      <w:r w:rsidRPr="00EE427C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EE427C">
        <w:rPr>
          <w:rFonts w:asciiTheme="minorHAnsi" w:eastAsia="Arial" w:hAnsiTheme="minorHAnsi" w:cstheme="minorHAnsi"/>
          <w:sz w:val="22"/>
          <w:szCs w:val="22"/>
        </w:rPr>
        <w:t>)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f</w:t>
      </w:r>
      <w:r w:rsidRPr="00EE427C">
        <w:rPr>
          <w:rFonts w:asciiTheme="minorHAnsi" w:eastAsia="Arial" w:hAnsiTheme="minorHAnsi" w:cstheme="minorHAnsi"/>
          <w:sz w:val="22"/>
          <w:szCs w:val="22"/>
        </w:rPr>
        <w:t>or</w:t>
      </w:r>
      <w:r w:rsidRPr="00EE427C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Inte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E427C">
        <w:rPr>
          <w:rFonts w:asciiTheme="minorHAnsi" w:eastAsia="Arial" w:hAnsiTheme="minorHAnsi" w:cstheme="minorHAnsi"/>
          <w:sz w:val="22"/>
          <w:szCs w:val="22"/>
        </w:rPr>
        <w:t>t</w:t>
      </w:r>
      <w:r w:rsidRPr="00EE427C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Rate</w:t>
      </w:r>
      <w:r w:rsidRPr="00EE427C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EE427C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EE427C">
        <w:rPr>
          <w:rFonts w:asciiTheme="minorHAnsi" w:eastAsia="Arial" w:hAnsiTheme="minorHAnsi" w:cstheme="minorHAnsi"/>
          <w:sz w:val="22"/>
          <w:szCs w:val="22"/>
        </w:rPr>
        <w:t>p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E427C">
        <w:rPr>
          <w:rFonts w:asciiTheme="minorHAnsi" w:eastAsia="Arial" w:hAnsiTheme="minorHAnsi" w:cstheme="minorHAnsi"/>
          <w:sz w:val="22"/>
          <w:szCs w:val="22"/>
        </w:rPr>
        <w:t>, Inte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E427C">
        <w:rPr>
          <w:rFonts w:asciiTheme="minorHAnsi" w:eastAsia="Arial" w:hAnsiTheme="minorHAnsi" w:cstheme="minorHAnsi"/>
          <w:sz w:val="22"/>
          <w:szCs w:val="22"/>
        </w:rPr>
        <w:t>t</w:t>
      </w:r>
      <w:r w:rsidRPr="00EE427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z w:val="22"/>
          <w:szCs w:val="22"/>
        </w:rPr>
        <w:t>ate</w:t>
      </w:r>
      <w:r w:rsidRPr="00EE427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EE427C">
        <w:rPr>
          <w:rFonts w:asciiTheme="minorHAnsi" w:eastAsia="Arial" w:hAnsiTheme="minorHAnsi" w:cstheme="minorHAnsi"/>
          <w:sz w:val="22"/>
          <w:szCs w:val="22"/>
        </w:rPr>
        <w:t>t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E427C">
        <w:rPr>
          <w:rFonts w:asciiTheme="minorHAnsi" w:eastAsia="Arial" w:hAnsiTheme="minorHAnsi" w:cstheme="minorHAnsi"/>
          <w:sz w:val="22"/>
          <w:szCs w:val="22"/>
        </w:rPr>
        <w:t>n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E427C">
        <w:rPr>
          <w:rFonts w:asciiTheme="minorHAnsi" w:eastAsia="Arial" w:hAnsiTheme="minorHAnsi" w:cstheme="minorHAnsi"/>
          <w:sz w:val="22"/>
          <w:szCs w:val="22"/>
        </w:rPr>
        <w:t>,</w:t>
      </w:r>
      <w:r w:rsidRPr="00EE427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EE427C">
        <w:rPr>
          <w:rFonts w:asciiTheme="minorHAnsi" w:eastAsia="Arial" w:hAnsiTheme="minorHAnsi" w:cstheme="minorHAnsi"/>
          <w:sz w:val="22"/>
          <w:szCs w:val="22"/>
        </w:rPr>
        <w:t>w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EE427C">
        <w:rPr>
          <w:rFonts w:asciiTheme="minorHAnsi" w:eastAsia="Arial" w:hAnsiTheme="minorHAnsi" w:cstheme="minorHAnsi"/>
          <w:sz w:val="22"/>
          <w:szCs w:val="22"/>
        </w:rPr>
        <w:t>pt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E427C">
        <w:rPr>
          <w:rFonts w:asciiTheme="minorHAnsi" w:eastAsia="Arial" w:hAnsiTheme="minorHAnsi" w:cstheme="minorHAnsi"/>
          <w:sz w:val="22"/>
          <w:szCs w:val="22"/>
        </w:rPr>
        <w:t>ns</w:t>
      </w:r>
      <w:r w:rsidRPr="00EE427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a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EE427C">
        <w:rPr>
          <w:rFonts w:asciiTheme="minorHAnsi" w:eastAsia="Arial" w:hAnsiTheme="minorHAnsi" w:cstheme="minorHAnsi"/>
          <w:sz w:val="22"/>
          <w:szCs w:val="22"/>
        </w:rPr>
        <w:t>d</w:t>
      </w:r>
      <w:r w:rsidRPr="00EE427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Cu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rr</w:t>
      </w:r>
      <w:r w:rsidRPr="00EE427C">
        <w:rPr>
          <w:rFonts w:asciiTheme="minorHAnsi" w:eastAsia="Arial" w:hAnsiTheme="minorHAnsi" w:cstheme="minorHAnsi"/>
          <w:sz w:val="22"/>
          <w:szCs w:val="22"/>
        </w:rPr>
        <w:t>en</w:t>
      </w:r>
      <w:r w:rsidRPr="00EE427C">
        <w:rPr>
          <w:rFonts w:asciiTheme="minorHAnsi" w:eastAsia="Arial" w:hAnsiTheme="minorHAnsi" w:cstheme="minorHAnsi"/>
          <w:spacing w:val="4"/>
          <w:sz w:val="22"/>
          <w:szCs w:val="22"/>
        </w:rPr>
        <w:t>c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z w:val="22"/>
          <w:szCs w:val="22"/>
        </w:rPr>
        <w:t>es</w:t>
      </w:r>
      <w:r w:rsidRPr="00EE427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E427C">
        <w:rPr>
          <w:rFonts w:asciiTheme="minorHAnsi" w:eastAsia="Arial" w:hAnsiTheme="minorHAnsi" w:cstheme="minorHAnsi"/>
          <w:sz w:val="22"/>
          <w:szCs w:val="22"/>
        </w:rPr>
        <w:t>pt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E427C">
        <w:rPr>
          <w:rFonts w:asciiTheme="minorHAnsi" w:eastAsia="Arial" w:hAnsiTheme="minorHAnsi" w:cstheme="minorHAnsi"/>
          <w:sz w:val="22"/>
          <w:szCs w:val="22"/>
        </w:rPr>
        <w:t>ns</w:t>
      </w:r>
    </w:p>
    <w:p w14:paraId="6C263CCD" w14:textId="77777777" w:rsidR="00BE0BCC" w:rsidRPr="00EE427C" w:rsidRDefault="00083568">
      <w:pPr>
        <w:spacing w:line="263" w:lineRule="auto"/>
        <w:ind w:left="860" w:right="107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EE427C">
        <w:rPr>
          <w:rFonts w:asciiTheme="minorHAnsi" w:eastAsia="Arial" w:hAnsiTheme="minorHAnsi" w:cstheme="minorHAnsi"/>
          <w:sz w:val="22"/>
          <w:szCs w:val="22"/>
        </w:rPr>
        <w:t>Coo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z w:val="22"/>
          <w:szCs w:val="22"/>
        </w:rPr>
        <w:t>na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E427C">
        <w:rPr>
          <w:rFonts w:asciiTheme="minorHAnsi" w:eastAsia="Arial" w:hAnsiTheme="minorHAnsi" w:cstheme="minorHAnsi"/>
          <w:sz w:val="22"/>
          <w:szCs w:val="22"/>
        </w:rPr>
        <w:t>e t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EE427C">
        <w:rPr>
          <w:rFonts w:asciiTheme="minorHAnsi" w:eastAsia="Arial" w:hAnsiTheme="minorHAnsi" w:cstheme="minorHAnsi"/>
          <w:sz w:val="22"/>
          <w:szCs w:val="22"/>
        </w:rPr>
        <w:t>d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z w:val="22"/>
          <w:szCs w:val="22"/>
        </w:rPr>
        <w:t>ng</w:t>
      </w:r>
      <w:r w:rsidRPr="00EE427C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po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E427C">
        <w:rPr>
          <w:rFonts w:asciiTheme="minorHAnsi" w:eastAsia="Arial" w:hAnsiTheme="minorHAnsi" w:cstheme="minorHAnsi"/>
          <w:sz w:val="22"/>
          <w:szCs w:val="22"/>
        </w:rPr>
        <w:t>ns</w:t>
      </w:r>
      <w:r w:rsidRPr="00EE427C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E427C">
        <w:rPr>
          <w:rFonts w:asciiTheme="minorHAnsi" w:eastAsia="Arial" w:hAnsiTheme="minorHAnsi" w:cstheme="minorHAnsi"/>
          <w:sz w:val="22"/>
          <w:szCs w:val="22"/>
        </w:rPr>
        <w:t>h</w:t>
      </w:r>
      <w:r w:rsidRPr="00EE427C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EE427C">
        <w:rPr>
          <w:rFonts w:asciiTheme="minorHAnsi" w:eastAsia="Arial" w:hAnsiTheme="minorHAnsi" w:cstheme="minorHAnsi"/>
          <w:sz w:val="22"/>
          <w:szCs w:val="22"/>
        </w:rPr>
        <w:t>00</w:t>
      </w:r>
      <w:r w:rsidRPr="00EE427C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z w:val="22"/>
          <w:szCs w:val="22"/>
        </w:rPr>
        <w:t>ade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z w:val="22"/>
          <w:szCs w:val="22"/>
        </w:rPr>
        <w:t>s</w:t>
      </w:r>
      <w:r w:rsidRPr="00EE427C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on</w:t>
      </w:r>
      <w:r w:rsidRPr="00EE427C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a</w:t>
      </w:r>
      <w:r w:rsidRPr="00EE427C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d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EE427C">
        <w:rPr>
          <w:rFonts w:asciiTheme="minorHAnsi" w:eastAsia="Arial" w:hAnsiTheme="minorHAnsi" w:cstheme="minorHAnsi"/>
          <w:sz w:val="22"/>
          <w:szCs w:val="22"/>
        </w:rPr>
        <w:t>y</w:t>
      </w:r>
      <w:r w:rsidRPr="00EE427C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ba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z w:val="22"/>
          <w:szCs w:val="22"/>
        </w:rPr>
        <w:t>s</w:t>
      </w:r>
      <w:r w:rsidRPr="00EE427C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E427C">
        <w:rPr>
          <w:rFonts w:asciiTheme="minorHAnsi" w:eastAsia="Arial" w:hAnsiTheme="minorHAnsi" w:cstheme="minorHAnsi"/>
          <w:sz w:val="22"/>
          <w:szCs w:val="22"/>
        </w:rPr>
        <w:t>o</w:t>
      </w:r>
      <w:r w:rsidRPr="00EE427C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EE427C">
        <w:rPr>
          <w:rFonts w:asciiTheme="minorHAnsi" w:eastAsia="Arial" w:hAnsiTheme="minorHAnsi" w:cstheme="minorHAnsi"/>
          <w:sz w:val="22"/>
          <w:szCs w:val="22"/>
        </w:rPr>
        <w:t>n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yz</w:t>
      </w:r>
      <w:r w:rsidRPr="00EE427C">
        <w:rPr>
          <w:rFonts w:asciiTheme="minorHAnsi" w:eastAsia="Arial" w:hAnsiTheme="minorHAnsi" w:cstheme="minorHAnsi"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a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EE427C">
        <w:rPr>
          <w:rFonts w:asciiTheme="minorHAnsi" w:eastAsia="Arial" w:hAnsiTheme="minorHAnsi" w:cstheme="minorHAnsi"/>
          <w:sz w:val="22"/>
          <w:szCs w:val="22"/>
        </w:rPr>
        <w:t>d</w:t>
      </w:r>
      <w:r w:rsidRPr="00EE427C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EE427C">
        <w:rPr>
          <w:rFonts w:asciiTheme="minorHAnsi" w:eastAsia="Arial" w:hAnsiTheme="minorHAnsi" w:cstheme="minorHAnsi"/>
          <w:sz w:val="22"/>
          <w:szCs w:val="22"/>
        </w:rPr>
        <w:t>ea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E427C">
        <w:rPr>
          <w:rFonts w:asciiTheme="minorHAnsi" w:eastAsia="Arial" w:hAnsiTheme="minorHAnsi" w:cstheme="minorHAnsi"/>
          <w:sz w:val="22"/>
          <w:szCs w:val="22"/>
        </w:rPr>
        <w:t>u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E427C">
        <w:rPr>
          <w:rFonts w:asciiTheme="minorHAnsi" w:eastAsia="Arial" w:hAnsiTheme="minorHAnsi" w:cstheme="minorHAnsi"/>
          <w:sz w:val="22"/>
          <w:szCs w:val="22"/>
        </w:rPr>
        <w:t>k e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EE427C">
        <w:rPr>
          <w:rFonts w:asciiTheme="minorHAnsi" w:eastAsia="Arial" w:hAnsiTheme="minorHAnsi" w:cstheme="minorHAnsi"/>
          <w:sz w:val="22"/>
          <w:szCs w:val="22"/>
        </w:rPr>
        <w:t>po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E427C">
        <w:rPr>
          <w:rFonts w:asciiTheme="minorHAnsi" w:eastAsia="Arial" w:hAnsiTheme="minorHAnsi" w:cstheme="minorHAnsi"/>
          <w:sz w:val="22"/>
          <w:szCs w:val="22"/>
        </w:rPr>
        <w:t>u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z w:val="22"/>
          <w:szCs w:val="22"/>
        </w:rPr>
        <w:t>es</w:t>
      </w:r>
      <w:r w:rsidRPr="00EE427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a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EE427C">
        <w:rPr>
          <w:rFonts w:asciiTheme="minorHAnsi" w:eastAsia="Arial" w:hAnsiTheme="minorHAnsi" w:cstheme="minorHAnsi"/>
          <w:sz w:val="22"/>
          <w:szCs w:val="22"/>
        </w:rPr>
        <w:t>a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z w:val="22"/>
          <w:szCs w:val="22"/>
        </w:rPr>
        <w:t>n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E427C">
        <w:rPr>
          <w:rFonts w:asciiTheme="minorHAnsi" w:eastAsia="Arial" w:hAnsiTheme="minorHAnsi" w:cstheme="minorHAnsi"/>
          <w:sz w:val="22"/>
          <w:szCs w:val="22"/>
        </w:rPr>
        <w:t>t</w:t>
      </w:r>
      <w:r w:rsidRPr="00EE427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E427C">
        <w:rPr>
          <w:rFonts w:asciiTheme="minorHAnsi" w:eastAsia="Arial" w:hAnsiTheme="minorHAnsi" w:cstheme="minorHAnsi"/>
          <w:sz w:val="22"/>
          <w:szCs w:val="22"/>
        </w:rPr>
        <w:t>o</w:t>
      </w:r>
      <w:r w:rsidRPr="00EE427C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EE427C">
        <w:rPr>
          <w:rFonts w:asciiTheme="minorHAnsi" w:eastAsia="Arial" w:hAnsiTheme="minorHAnsi" w:cstheme="minorHAnsi"/>
          <w:sz w:val="22"/>
          <w:szCs w:val="22"/>
        </w:rPr>
        <w:t>p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EE427C">
        <w:rPr>
          <w:rFonts w:asciiTheme="minorHAnsi" w:eastAsia="Arial" w:hAnsiTheme="minorHAnsi" w:cstheme="minorHAnsi"/>
          <w:sz w:val="22"/>
          <w:szCs w:val="22"/>
        </w:rPr>
        <w:t>n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E427C">
        <w:rPr>
          <w:rFonts w:asciiTheme="minorHAnsi" w:eastAsia="Arial" w:hAnsiTheme="minorHAnsi" w:cstheme="minorHAnsi"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g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z w:val="22"/>
          <w:szCs w:val="22"/>
        </w:rPr>
        <w:t>d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z w:val="22"/>
          <w:szCs w:val="22"/>
        </w:rPr>
        <w:t>nes</w:t>
      </w:r>
    </w:p>
    <w:p w14:paraId="11F78427" w14:textId="77777777" w:rsidR="00BE0BCC" w:rsidRPr="00EE427C" w:rsidRDefault="00BE0BCC">
      <w:pPr>
        <w:spacing w:before="13" w:line="240" w:lineRule="exact"/>
        <w:rPr>
          <w:rFonts w:asciiTheme="minorHAnsi" w:hAnsiTheme="minorHAnsi" w:cstheme="minorHAnsi"/>
          <w:sz w:val="22"/>
          <w:szCs w:val="22"/>
        </w:rPr>
      </w:pPr>
    </w:p>
    <w:p w14:paraId="5F95936C" w14:textId="77777777" w:rsidR="00BE0BCC" w:rsidRPr="00EE427C" w:rsidRDefault="00083568">
      <w:pPr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EE427C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S</w:t>
      </w:r>
      <w:r w:rsidRPr="00EE427C">
        <w:rPr>
          <w:rFonts w:asciiTheme="minorHAnsi" w:eastAsia="Arial" w:hAnsiTheme="minorHAnsi" w:cstheme="minorHAnsi"/>
          <w:b/>
          <w:i/>
          <w:sz w:val="22"/>
          <w:szCs w:val="22"/>
        </w:rPr>
        <w:t>el</w:t>
      </w:r>
      <w:r w:rsidRPr="00EE427C">
        <w:rPr>
          <w:rFonts w:asciiTheme="minorHAnsi" w:eastAsia="Arial" w:hAnsiTheme="minorHAnsi" w:cstheme="minorHAnsi"/>
          <w:b/>
          <w:i/>
          <w:spacing w:val="2"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b/>
          <w:i/>
          <w:sz w:val="22"/>
          <w:szCs w:val="22"/>
        </w:rPr>
        <w:t>c</w:t>
      </w:r>
      <w:r w:rsidRPr="00EE427C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t</w:t>
      </w:r>
      <w:r w:rsidRPr="00EE427C">
        <w:rPr>
          <w:rFonts w:asciiTheme="minorHAnsi" w:eastAsia="Arial" w:hAnsiTheme="minorHAnsi" w:cstheme="minorHAnsi"/>
          <w:b/>
          <w:i/>
          <w:sz w:val="22"/>
          <w:szCs w:val="22"/>
        </w:rPr>
        <w:t>ed</w:t>
      </w:r>
      <w:r w:rsidRPr="00EE427C">
        <w:rPr>
          <w:rFonts w:asciiTheme="minorHAnsi" w:eastAsia="Arial" w:hAnsiTheme="minorHAnsi" w:cstheme="minorHAnsi"/>
          <w:b/>
          <w:i/>
          <w:spacing w:val="-7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b/>
          <w:i/>
          <w:sz w:val="22"/>
          <w:szCs w:val="22"/>
        </w:rPr>
        <w:t>A</w:t>
      </w:r>
      <w:r w:rsidRPr="00EE427C">
        <w:rPr>
          <w:rFonts w:asciiTheme="minorHAnsi" w:eastAsia="Arial" w:hAnsiTheme="minorHAnsi" w:cstheme="minorHAnsi"/>
          <w:b/>
          <w:i/>
          <w:spacing w:val="2"/>
          <w:sz w:val="22"/>
          <w:szCs w:val="22"/>
        </w:rPr>
        <w:t>c</w:t>
      </w:r>
      <w:r w:rsidRPr="00EE427C">
        <w:rPr>
          <w:rFonts w:asciiTheme="minorHAnsi" w:eastAsia="Arial" w:hAnsiTheme="minorHAnsi" w:cstheme="minorHAnsi"/>
          <w:b/>
          <w:i/>
          <w:sz w:val="22"/>
          <w:szCs w:val="22"/>
        </w:rPr>
        <w:t>c</w:t>
      </w:r>
      <w:r w:rsidRPr="00EE427C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omp</w:t>
      </w:r>
      <w:r w:rsidRPr="00EE427C">
        <w:rPr>
          <w:rFonts w:asciiTheme="minorHAnsi" w:eastAsia="Arial" w:hAnsiTheme="minorHAnsi" w:cstheme="minorHAnsi"/>
          <w:b/>
          <w:i/>
          <w:sz w:val="22"/>
          <w:szCs w:val="22"/>
        </w:rPr>
        <w:t>lis</w:t>
      </w:r>
      <w:r w:rsidRPr="00EE427C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h</w:t>
      </w:r>
      <w:r w:rsidRPr="00EE427C">
        <w:rPr>
          <w:rFonts w:asciiTheme="minorHAnsi" w:eastAsia="Arial" w:hAnsiTheme="minorHAnsi" w:cstheme="minorHAnsi"/>
          <w:b/>
          <w:i/>
          <w:spacing w:val="3"/>
          <w:sz w:val="22"/>
          <w:szCs w:val="22"/>
        </w:rPr>
        <w:t>m</w:t>
      </w:r>
      <w:r w:rsidRPr="00EE427C">
        <w:rPr>
          <w:rFonts w:asciiTheme="minorHAnsi" w:eastAsia="Arial" w:hAnsiTheme="minorHAnsi" w:cstheme="minorHAnsi"/>
          <w:b/>
          <w:i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b/>
          <w:i/>
          <w:spacing w:val="3"/>
          <w:sz w:val="22"/>
          <w:szCs w:val="22"/>
        </w:rPr>
        <w:t>n</w:t>
      </w:r>
      <w:r w:rsidRPr="00EE427C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t</w:t>
      </w:r>
      <w:r w:rsidRPr="00EE427C">
        <w:rPr>
          <w:rFonts w:asciiTheme="minorHAnsi" w:eastAsia="Arial" w:hAnsiTheme="minorHAnsi" w:cstheme="minorHAnsi"/>
          <w:b/>
          <w:i/>
          <w:sz w:val="22"/>
          <w:szCs w:val="22"/>
        </w:rPr>
        <w:t>s</w:t>
      </w:r>
    </w:p>
    <w:p w14:paraId="08458C7A" w14:textId="77777777" w:rsidR="00BE0BCC" w:rsidRPr="00EE427C" w:rsidRDefault="00083568">
      <w:pPr>
        <w:spacing w:before="22" w:line="263" w:lineRule="auto"/>
        <w:ind w:left="860" w:right="265"/>
        <w:rPr>
          <w:rFonts w:asciiTheme="minorHAnsi" w:eastAsia="Arial" w:hAnsiTheme="minorHAnsi" w:cstheme="minorHAnsi"/>
          <w:sz w:val="22"/>
          <w:szCs w:val="22"/>
        </w:rPr>
      </w:pPr>
      <w:r w:rsidRPr="00EE427C">
        <w:rPr>
          <w:rFonts w:asciiTheme="minorHAnsi" w:eastAsia="Arial" w:hAnsiTheme="minorHAnsi" w:cstheme="minorHAnsi"/>
          <w:sz w:val="22"/>
          <w:szCs w:val="22"/>
        </w:rPr>
        <w:t>Cont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EE427C">
        <w:rPr>
          <w:rFonts w:asciiTheme="minorHAnsi" w:eastAsia="Arial" w:hAnsiTheme="minorHAnsi" w:cstheme="minorHAnsi"/>
          <w:sz w:val="22"/>
          <w:szCs w:val="22"/>
        </w:rPr>
        <w:t>bu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E427C">
        <w:rPr>
          <w:rFonts w:asciiTheme="minorHAnsi" w:eastAsia="Arial" w:hAnsiTheme="minorHAnsi" w:cstheme="minorHAnsi"/>
          <w:sz w:val="22"/>
          <w:szCs w:val="22"/>
        </w:rPr>
        <w:t>ed</w:t>
      </w:r>
      <w:r w:rsidRPr="00EE427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E427C">
        <w:rPr>
          <w:rFonts w:asciiTheme="minorHAnsi" w:eastAsia="Arial" w:hAnsiTheme="minorHAnsi" w:cstheme="minorHAnsi"/>
          <w:sz w:val="22"/>
          <w:szCs w:val="22"/>
        </w:rPr>
        <w:t>o</w:t>
      </w:r>
      <w:r w:rsidRPr="00EE427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a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$3</w:t>
      </w:r>
      <w:r w:rsidRPr="00EE427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z w:val="22"/>
          <w:szCs w:val="22"/>
        </w:rPr>
        <w:t>on</w:t>
      </w:r>
      <w:r w:rsidRPr="00EE427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E427C">
        <w:rPr>
          <w:rFonts w:asciiTheme="minorHAnsi" w:eastAsia="Arial" w:hAnsiTheme="minorHAnsi" w:cstheme="minorHAnsi"/>
          <w:sz w:val="22"/>
          <w:szCs w:val="22"/>
        </w:rPr>
        <w:t>a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z w:val="22"/>
          <w:szCs w:val="22"/>
        </w:rPr>
        <w:t>ngs</w:t>
      </w:r>
      <w:r w:rsidRPr="00EE427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z w:val="22"/>
          <w:szCs w:val="22"/>
        </w:rPr>
        <w:t>n</w:t>
      </w:r>
      <w:r w:rsidRPr="00EE427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z w:val="22"/>
          <w:szCs w:val="22"/>
        </w:rPr>
        <w:t>nte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E427C">
        <w:rPr>
          <w:rFonts w:asciiTheme="minorHAnsi" w:eastAsia="Arial" w:hAnsiTheme="minorHAnsi" w:cstheme="minorHAnsi"/>
          <w:sz w:val="22"/>
          <w:szCs w:val="22"/>
        </w:rPr>
        <w:t>t</w:t>
      </w:r>
      <w:r w:rsidRPr="00EE427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z w:val="22"/>
          <w:szCs w:val="22"/>
        </w:rPr>
        <w:t>a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E427C">
        <w:rPr>
          <w:rFonts w:asciiTheme="minorHAnsi" w:eastAsia="Arial" w:hAnsiTheme="minorHAnsi" w:cstheme="minorHAnsi"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E427C">
        <w:rPr>
          <w:rFonts w:asciiTheme="minorHAnsi" w:eastAsia="Arial" w:hAnsiTheme="minorHAnsi" w:cstheme="minorHAnsi"/>
          <w:sz w:val="22"/>
          <w:szCs w:val="22"/>
        </w:rPr>
        <w:t>pt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z w:val="22"/>
          <w:szCs w:val="22"/>
        </w:rPr>
        <w:t>ons</w:t>
      </w:r>
      <w:r w:rsidRPr="00EE427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t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z w:val="22"/>
          <w:szCs w:val="22"/>
        </w:rPr>
        <w:t>a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z w:val="22"/>
          <w:szCs w:val="22"/>
        </w:rPr>
        <w:t>ng</w:t>
      </w:r>
      <w:r w:rsidRPr="00EE427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5"/>
          <w:sz w:val="22"/>
          <w:szCs w:val="22"/>
        </w:rPr>
        <w:t>b</w:t>
      </w:r>
      <w:r w:rsidRPr="00EE427C">
        <w:rPr>
          <w:rFonts w:asciiTheme="minorHAnsi" w:eastAsia="Arial" w:hAnsiTheme="minorHAnsi" w:cstheme="minorHAnsi"/>
          <w:sz w:val="22"/>
          <w:szCs w:val="22"/>
        </w:rPr>
        <w:t>y</w:t>
      </w:r>
      <w:r w:rsidRPr="00EE427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z w:val="22"/>
          <w:szCs w:val="22"/>
        </w:rPr>
        <w:t>den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pacing w:val="5"/>
          <w:sz w:val="22"/>
          <w:szCs w:val="22"/>
        </w:rPr>
        <w:t>f</w:t>
      </w:r>
      <w:r w:rsidRPr="00EE427C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z w:val="22"/>
          <w:szCs w:val="22"/>
        </w:rPr>
        <w:t>ng</w:t>
      </w:r>
      <w:r w:rsidRPr="00EE427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a</w:t>
      </w:r>
      <w:r w:rsidRPr="00EE427C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T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z w:val="22"/>
          <w:szCs w:val="22"/>
        </w:rPr>
        <w:t>ade</w:t>
      </w:r>
      <w:r w:rsidRPr="00EE427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Chea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E427C">
        <w:rPr>
          <w:rFonts w:asciiTheme="minorHAnsi" w:eastAsia="Arial" w:hAnsiTheme="minorHAnsi" w:cstheme="minorHAnsi"/>
          <w:sz w:val="22"/>
          <w:szCs w:val="22"/>
        </w:rPr>
        <w:t>er and</w:t>
      </w:r>
      <w:r w:rsidRPr="00EE427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E427C">
        <w:rPr>
          <w:rFonts w:asciiTheme="minorHAnsi" w:eastAsia="Arial" w:hAnsiTheme="minorHAnsi" w:cstheme="minorHAnsi"/>
          <w:sz w:val="22"/>
          <w:szCs w:val="22"/>
        </w:rPr>
        <w:t>a</w:t>
      </w:r>
      <w:r w:rsidRPr="00EE427C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z w:val="22"/>
          <w:szCs w:val="22"/>
        </w:rPr>
        <w:t>ng</w:t>
      </w:r>
      <w:r w:rsidRPr="00EE427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t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EE427C">
        <w:rPr>
          <w:rFonts w:asciiTheme="minorHAnsi" w:eastAsia="Arial" w:hAnsiTheme="minorHAnsi" w:cstheme="minorHAnsi"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a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EE427C">
        <w:rPr>
          <w:rFonts w:asciiTheme="minorHAnsi" w:eastAsia="Arial" w:hAnsiTheme="minorHAnsi" w:cstheme="minorHAnsi"/>
          <w:sz w:val="22"/>
          <w:szCs w:val="22"/>
        </w:rPr>
        <w:t>p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z w:val="22"/>
          <w:szCs w:val="22"/>
        </w:rPr>
        <w:t>op</w:t>
      </w:r>
      <w:r w:rsidRPr="00EE427C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z w:val="22"/>
          <w:szCs w:val="22"/>
        </w:rPr>
        <w:t>ate</w:t>
      </w:r>
      <w:r w:rsidRPr="00EE427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a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E427C">
        <w:rPr>
          <w:rFonts w:asciiTheme="minorHAnsi" w:eastAsia="Arial" w:hAnsiTheme="minorHAnsi" w:cstheme="minorHAnsi"/>
          <w:sz w:val="22"/>
          <w:szCs w:val="22"/>
        </w:rPr>
        <w:t>t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z w:val="22"/>
          <w:szCs w:val="22"/>
        </w:rPr>
        <w:t>ons</w:t>
      </w:r>
    </w:p>
    <w:p w14:paraId="6F2AC98F" w14:textId="77777777" w:rsidR="00BE0BCC" w:rsidRPr="00EE427C" w:rsidRDefault="00083568">
      <w:pPr>
        <w:ind w:left="860" w:right="1881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EE427C">
        <w:rPr>
          <w:rFonts w:asciiTheme="minorHAnsi" w:eastAsia="Arial" w:hAnsiTheme="minorHAnsi" w:cstheme="minorHAnsi"/>
          <w:sz w:val="22"/>
          <w:szCs w:val="22"/>
        </w:rPr>
        <w:t>en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E427C">
        <w:rPr>
          <w:rFonts w:asciiTheme="minorHAnsi" w:eastAsia="Arial" w:hAnsiTheme="minorHAnsi" w:cstheme="minorHAnsi"/>
          <w:sz w:val="22"/>
          <w:szCs w:val="22"/>
        </w:rPr>
        <w:t>ed</w:t>
      </w:r>
      <w:r w:rsidRPr="00EE427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a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$2</w:t>
      </w:r>
      <w:r w:rsidRPr="00EE427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E427C">
        <w:rPr>
          <w:rFonts w:asciiTheme="minorHAnsi" w:eastAsia="Arial" w:hAnsiTheme="minorHAnsi" w:cstheme="minorHAnsi"/>
          <w:sz w:val="22"/>
          <w:szCs w:val="22"/>
        </w:rPr>
        <w:t>n</w:t>
      </w:r>
      <w:r w:rsidRPr="00EE427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p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E427C">
        <w:rPr>
          <w:rFonts w:asciiTheme="minorHAnsi" w:eastAsia="Arial" w:hAnsiTheme="minorHAnsi" w:cstheme="minorHAnsi"/>
          <w:sz w:val="22"/>
          <w:szCs w:val="22"/>
        </w:rPr>
        <w:t>t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sz w:val="22"/>
          <w:szCs w:val="22"/>
        </w:rPr>
        <w:t>nt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EE427C">
        <w:rPr>
          <w:rFonts w:asciiTheme="minorHAnsi" w:eastAsia="Arial" w:hAnsiTheme="minorHAnsi" w:cstheme="minorHAnsi"/>
          <w:sz w:val="22"/>
          <w:szCs w:val="22"/>
        </w:rPr>
        <w:t>l</w:t>
      </w:r>
      <w:r w:rsidRPr="00EE427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E427C">
        <w:rPr>
          <w:rFonts w:asciiTheme="minorHAnsi" w:eastAsia="Arial" w:hAnsiTheme="minorHAnsi" w:cstheme="minorHAnsi"/>
          <w:sz w:val="22"/>
          <w:szCs w:val="22"/>
        </w:rPr>
        <w:t>k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EE427C">
        <w:rPr>
          <w:rFonts w:asciiTheme="minorHAnsi" w:eastAsia="Arial" w:hAnsiTheme="minorHAnsi" w:cstheme="minorHAnsi"/>
          <w:sz w:val="22"/>
          <w:szCs w:val="22"/>
        </w:rPr>
        <w:t>y</w:t>
      </w:r>
      <w:r w:rsidRPr="00EE427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z w:val="22"/>
          <w:szCs w:val="22"/>
        </w:rPr>
        <w:t>d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sz w:val="22"/>
          <w:szCs w:val="22"/>
        </w:rPr>
        <w:t>nt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pacing w:val="5"/>
          <w:sz w:val="22"/>
          <w:szCs w:val="22"/>
        </w:rPr>
        <w:t>f</w:t>
      </w:r>
      <w:r w:rsidRPr="00EE427C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z w:val="22"/>
          <w:szCs w:val="22"/>
        </w:rPr>
        <w:t>ng</w:t>
      </w:r>
      <w:r w:rsidRPr="00EE427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a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E427C">
        <w:rPr>
          <w:rFonts w:asciiTheme="minorHAnsi" w:eastAsia="Arial" w:hAnsiTheme="minorHAnsi" w:cstheme="minorHAnsi"/>
          <w:sz w:val="22"/>
          <w:szCs w:val="22"/>
        </w:rPr>
        <w:t>tem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z w:val="22"/>
          <w:szCs w:val="22"/>
        </w:rPr>
        <w:t>epo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z w:val="22"/>
          <w:szCs w:val="22"/>
        </w:rPr>
        <w:t>t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z w:val="22"/>
          <w:szCs w:val="22"/>
        </w:rPr>
        <w:t>ng</w:t>
      </w:r>
      <w:r w:rsidRPr="00EE427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E427C">
        <w:rPr>
          <w:rFonts w:asciiTheme="minorHAnsi" w:eastAsia="Arial" w:hAnsiTheme="minorHAnsi" w:cstheme="minorHAnsi"/>
          <w:sz w:val="22"/>
          <w:szCs w:val="22"/>
        </w:rPr>
        <w:t>a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E427C">
        <w:rPr>
          <w:rFonts w:asciiTheme="minorHAnsi" w:eastAsia="Arial" w:hAnsiTheme="minorHAnsi" w:cstheme="minorHAnsi"/>
          <w:sz w:val="22"/>
          <w:szCs w:val="22"/>
        </w:rPr>
        <w:t>n</w:t>
      </w:r>
    </w:p>
    <w:p w14:paraId="5783575A" w14:textId="77777777" w:rsidR="00BE0BCC" w:rsidRPr="00EE427C" w:rsidRDefault="00083568">
      <w:pPr>
        <w:spacing w:before="22"/>
        <w:ind w:left="860" w:right="825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EE427C">
        <w:rPr>
          <w:rFonts w:asciiTheme="minorHAnsi" w:eastAsia="Arial" w:hAnsiTheme="minorHAnsi" w:cstheme="minorHAnsi"/>
          <w:sz w:val="22"/>
          <w:szCs w:val="22"/>
        </w:rPr>
        <w:t>Int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z w:val="22"/>
          <w:szCs w:val="22"/>
        </w:rPr>
        <w:t>odu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sz w:val="22"/>
          <w:szCs w:val="22"/>
        </w:rPr>
        <w:t>d</w:t>
      </w:r>
      <w:r w:rsidRPr="00EE427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EE427C">
        <w:rPr>
          <w:rFonts w:asciiTheme="minorHAnsi" w:eastAsia="Arial" w:hAnsiTheme="minorHAnsi" w:cstheme="minorHAnsi"/>
          <w:sz w:val="22"/>
          <w:szCs w:val="22"/>
        </w:rPr>
        <w:t>ht</w:t>
      </w:r>
      <w:r w:rsidRPr="00EE427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z w:val="22"/>
          <w:szCs w:val="22"/>
        </w:rPr>
        <w:t>gh</w:t>
      </w:r>
      <w:r w:rsidRPr="00EE427C">
        <w:rPr>
          <w:rFonts w:asciiTheme="minorHAnsi" w:eastAsia="Arial" w:hAnsiTheme="minorHAnsi" w:cstheme="minorHAnsi"/>
          <w:spacing w:val="3"/>
          <w:sz w:val="22"/>
          <w:szCs w:val="22"/>
        </w:rPr>
        <w:t>-</w:t>
      </w:r>
      <w:r w:rsidRPr="00EE427C">
        <w:rPr>
          <w:rFonts w:asciiTheme="minorHAnsi" w:eastAsia="Arial" w:hAnsiTheme="minorHAnsi" w:cstheme="minorHAnsi"/>
          <w:sz w:val="22"/>
          <w:szCs w:val="22"/>
        </w:rPr>
        <w:t>p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z w:val="22"/>
          <w:szCs w:val="22"/>
        </w:rPr>
        <w:t>o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EE427C">
        <w:rPr>
          <w:rFonts w:asciiTheme="minorHAnsi" w:eastAsia="Arial" w:hAnsiTheme="minorHAnsi" w:cstheme="minorHAnsi"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bu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si</w:t>
      </w:r>
      <w:r w:rsidRPr="00EE427C">
        <w:rPr>
          <w:rFonts w:asciiTheme="minorHAnsi" w:eastAsia="Arial" w:hAnsiTheme="minorHAnsi" w:cstheme="minorHAnsi"/>
          <w:sz w:val="22"/>
          <w:szCs w:val="22"/>
        </w:rPr>
        <w:t>ne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E427C">
        <w:rPr>
          <w:rFonts w:asciiTheme="minorHAnsi" w:eastAsia="Arial" w:hAnsiTheme="minorHAnsi" w:cstheme="minorHAnsi"/>
          <w:sz w:val="22"/>
          <w:szCs w:val="22"/>
        </w:rPr>
        <w:t>s</w:t>
      </w:r>
      <w:r w:rsidRPr="00EE427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z w:val="22"/>
          <w:szCs w:val="22"/>
        </w:rPr>
        <w:t>ents</w:t>
      </w:r>
      <w:r w:rsidRPr="00EE427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to t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z w:val="22"/>
          <w:szCs w:val="22"/>
        </w:rPr>
        <w:t>a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EE427C">
        <w:rPr>
          <w:rFonts w:asciiTheme="minorHAnsi" w:eastAsia="Arial" w:hAnsiTheme="minorHAnsi" w:cstheme="minorHAnsi"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EE427C">
        <w:rPr>
          <w:rFonts w:asciiTheme="minorHAnsi" w:eastAsia="Arial" w:hAnsiTheme="minorHAnsi" w:cstheme="minorHAnsi"/>
          <w:sz w:val="22"/>
          <w:szCs w:val="22"/>
        </w:rPr>
        <w:t>,</w:t>
      </w:r>
      <w:r w:rsidRPr="00EE427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E427C">
        <w:rPr>
          <w:rFonts w:asciiTheme="minorHAnsi" w:eastAsia="Arial" w:hAnsiTheme="minorHAnsi" w:cstheme="minorHAnsi"/>
          <w:sz w:val="22"/>
          <w:szCs w:val="22"/>
        </w:rPr>
        <w:t>u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E427C">
        <w:rPr>
          <w:rFonts w:asciiTheme="minorHAnsi" w:eastAsia="Arial" w:hAnsiTheme="minorHAnsi" w:cstheme="minorHAnsi"/>
          <w:sz w:val="22"/>
          <w:szCs w:val="22"/>
        </w:rPr>
        <w:t>t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z w:val="22"/>
          <w:szCs w:val="22"/>
        </w:rPr>
        <w:t>ng</w:t>
      </w:r>
      <w:r w:rsidRPr="00EE427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z w:val="22"/>
          <w:szCs w:val="22"/>
        </w:rPr>
        <w:t>n $11</w:t>
      </w:r>
      <w:r w:rsidRPr="00EE427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E427C">
        <w:rPr>
          <w:rFonts w:asciiTheme="minorHAnsi" w:eastAsia="Arial" w:hAnsiTheme="minorHAnsi" w:cstheme="minorHAnsi"/>
          <w:sz w:val="22"/>
          <w:szCs w:val="22"/>
        </w:rPr>
        <w:t>n</w:t>
      </w:r>
      <w:r w:rsidRPr="00EE427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sz w:val="22"/>
          <w:szCs w:val="22"/>
        </w:rPr>
        <w:t>nue</w:t>
      </w:r>
    </w:p>
    <w:p w14:paraId="64BB00D1" w14:textId="77777777" w:rsidR="00BE0BCC" w:rsidRPr="00EE427C" w:rsidRDefault="00BE0BCC">
      <w:pPr>
        <w:spacing w:before="14" w:line="260" w:lineRule="exact"/>
        <w:rPr>
          <w:rFonts w:asciiTheme="minorHAnsi" w:hAnsiTheme="minorHAnsi" w:cstheme="minorHAnsi"/>
          <w:sz w:val="22"/>
          <w:szCs w:val="22"/>
        </w:rPr>
      </w:pPr>
    </w:p>
    <w:p w14:paraId="751B4C0E" w14:textId="77777777" w:rsidR="00BE0BCC" w:rsidRPr="00EE427C" w:rsidRDefault="00083568">
      <w:pPr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EE427C">
        <w:rPr>
          <w:rFonts w:asciiTheme="minorHAnsi" w:eastAsia="Arial" w:hAnsiTheme="minorHAnsi" w:cstheme="minorHAnsi"/>
          <w:sz w:val="22"/>
          <w:szCs w:val="22"/>
        </w:rPr>
        <w:t>ICICI</w:t>
      </w:r>
      <w:r w:rsidRPr="00EE427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9"/>
          <w:sz w:val="22"/>
          <w:szCs w:val="22"/>
        </w:rPr>
        <w:t>W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EE427C">
        <w:rPr>
          <w:rFonts w:asciiTheme="minorHAnsi" w:eastAsia="Arial" w:hAnsiTheme="minorHAnsi" w:cstheme="minorHAnsi"/>
          <w:sz w:val="22"/>
          <w:szCs w:val="22"/>
        </w:rPr>
        <w:t>RLD</w:t>
      </w:r>
      <w:r w:rsidRPr="00EE427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M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E427C">
        <w:rPr>
          <w:rFonts w:asciiTheme="minorHAnsi" w:eastAsia="Arial" w:hAnsiTheme="minorHAnsi" w:cstheme="minorHAnsi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EE427C">
        <w:rPr>
          <w:rFonts w:asciiTheme="minorHAnsi" w:eastAsia="Arial" w:hAnsiTheme="minorHAnsi" w:cstheme="minorHAnsi"/>
          <w:sz w:val="22"/>
          <w:szCs w:val="22"/>
        </w:rPr>
        <w:t>,</w:t>
      </w:r>
      <w:r w:rsidRPr="00EE427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Mu</w:t>
      </w:r>
      <w:r w:rsidRPr="00EE427C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EE427C">
        <w:rPr>
          <w:rFonts w:asciiTheme="minorHAnsi" w:eastAsia="Arial" w:hAnsiTheme="minorHAnsi" w:cstheme="minorHAnsi"/>
          <w:sz w:val="22"/>
          <w:szCs w:val="22"/>
        </w:rPr>
        <w:t>ba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z w:val="22"/>
          <w:szCs w:val="22"/>
        </w:rPr>
        <w:t>,</w:t>
      </w:r>
      <w:r w:rsidRPr="00EE427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EE427C">
        <w:rPr>
          <w:rFonts w:asciiTheme="minorHAnsi" w:eastAsia="Arial" w:hAnsiTheme="minorHAnsi" w:cstheme="minorHAnsi"/>
          <w:sz w:val="22"/>
          <w:szCs w:val="22"/>
        </w:rPr>
        <w:t>d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z w:val="22"/>
          <w:szCs w:val="22"/>
        </w:rPr>
        <w:t>a</w:t>
      </w:r>
    </w:p>
    <w:p w14:paraId="3341B823" w14:textId="77777777" w:rsidR="00BE0BCC" w:rsidRPr="00EE427C" w:rsidRDefault="00083568">
      <w:pPr>
        <w:spacing w:before="22"/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EE427C">
        <w:rPr>
          <w:rFonts w:asciiTheme="minorHAnsi" w:eastAsia="Arial" w:hAnsiTheme="minorHAnsi" w:cstheme="minorHAnsi"/>
          <w:b/>
          <w:spacing w:val="-2"/>
          <w:sz w:val="22"/>
          <w:szCs w:val="22"/>
        </w:rPr>
        <w:t>A</w:t>
      </w:r>
      <w:r w:rsidRPr="00EE427C">
        <w:rPr>
          <w:rFonts w:asciiTheme="minorHAnsi" w:eastAsia="Arial" w:hAnsiTheme="minorHAnsi" w:cstheme="minorHAnsi"/>
          <w:b/>
          <w:spacing w:val="2"/>
          <w:sz w:val="22"/>
          <w:szCs w:val="22"/>
        </w:rPr>
        <w:t>s</w:t>
      </w:r>
      <w:r w:rsidRPr="00EE427C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EE427C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EE427C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EE427C">
        <w:rPr>
          <w:rFonts w:asciiTheme="minorHAnsi" w:eastAsia="Arial" w:hAnsiTheme="minorHAnsi" w:cstheme="minorHAnsi"/>
          <w:b/>
          <w:spacing w:val="2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EE427C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EE427C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EE427C">
        <w:rPr>
          <w:rFonts w:asciiTheme="minorHAnsi" w:eastAsia="Arial" w:hAnsiTheme="minorHAnsi" w:cstheme="minorHAnsi"/>
          <w:b/>
          <w:spacing w:val="2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b/>
          <w:sz w:val="22"/>
          <w:szCs w:val="22"/>
        </w:rPr>
        <w:t>ec</w:t>
      </w:r>
      <w:r w:rsidRPr="00EE427C">
        <w:rPr>
          <w:rFonts w:asciiTheme="minorHAnsi" w:eastAsia="Arial" w:hAnsiTheme="minorHAnsi" w:cstheme="minorHAnsi"/>
          <w:b/>
          <w:spacing w:val="1"/>
          <w:sz w:val="22"/>
          <w:szCs w:val="22"/>
        </w:rPr>
        <w:t>to</w:t>
      </w:r>
      <w:r w:rsidRPr="00EE427C">
        <w:rPr>
          <w:rFonts w:asciiTheme="minorHAnsi" w:eastAsia="Arial" w:hAnsiTheme="minorHAnsi" w:cstheme="minorHAnsi"/>
          <w:b/>
          <w:spacing w:val="2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EE427C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b/>
          <w:sz w:val="22"/>
          <w:szCs w:val="22"/>
        </w:rPr>
        <w:t>Ca</w:t>
      </w:r>
      <w:r w:rsidRPr="00EE427C">
        <w:rPr>
          <w:rFonts w:asciiTheme="minorHAnsi" w:eastAsia="Arial" w:hAnsiTheme="minorHAnsi" w:cstheme="minorHAnsi"/>
          <w:b/>
          <w:spacing w:val="1"/>
          <w:sz w:val="22"/>
          <w:szCs w:val="22"/>
        </w:rPr>
        <w:t>p</w:t>
      </w:r>
      <w:r w:rsidRPr="00EE427C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EE427C">
        <w:rPr>
          <w:rFonts w:asciiTheme="minorHAnsi" w:eastAsia="Arial" w:hAnsiTheme="minorHAnsi" w:cstheme="minorHAnsi"/>
          <w:b/>
          <w:sz w:val="22"/>
          <w:szCs w:val="22"/>
        </w:rPr>
        <w:t>al</w:t>
      </w:r>
      <w:r w:rsidRPr="00EE427C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b/>
          <w:spacing w:val="5"/>
          <w:sz w:val="22"/>
          <w:szCs w:val="22"/>
        </w:rPr>
        <w:t>M</w:t>
      </w:r>
      <w:r w:rsidRPr="00EE427C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EE427C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b/>
          <w:sz w:val="22"/>
          <w:szCs w:val="22"/>
        </w:rPr>
        <w:t>ke</w:t>
      </w:r>
      <w:r w:rsidRPr="00EE427C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EE427C">
        <w:rPr>
          <w:rFonts w:asciiTheme="minorHAnsi" w:eastAsia="Arial" w:hAnsiTheme="minorHAnsi" w:cstheme="minorHAnsi"/>
          <w:b/>
          <w:sz w:val="22"/>
          <w:szCs w:val="22"/>
        </w:rPr>
        <w:t>s,</w:t>
      </w:r>
      <w:r w:rsidRPr="00EE427C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EE427C">
        <w:rPr>
          <w:rFonts w:asciiTheme="minorHAnsi" w:eastAsia="Arial" w:hAnsiTheme="minorHAnsi" w:cstheme="minorHAnsi"/>
          <w:sz w:val="22"/>
          <w:szCs w:val="22"/>
        </w:rPr>
        <w:t>004</w:t>
      </w:r>
      <w:r w:rsidRPr="00EE427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- 20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EE427C">
        <w:rPr>
          <w:rFonts w:asciiTheme="minorHAnsi" w:eastAsia="Arial" w:hAnsiTheme="minorHAnsi" w:cstheme="minorHAnsi"/>
          <w:sz w:val="22"/>
          <w:szCs w:val="22"/>
        </w:rPr>
        <w:t>8</w:t>
      </w:r>
    </w:p>
    <w:p w14:paraId="7B41E4B6" w14:textId="77777777" w:rsidR="00BE0BCC" w:rsidRPr="00EE427C" w:rsidRDefault="00083568">
      <w:pPr>
        <w:spacing w:before="22"/>
        <w:ind w:left="860" w:right="108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EE427C">
        <w:rPr>
          <w:rFonts w:asciiTheme="minorHAnsi" w:eastAsia="Arial" w:hAnsiTheme="minorHAnsi" w:cstheme="minorHAnsi"/>
          <w:sz w:val="22"/>
          <w:szCs w:val="22"/>
        </w:rPr>
        <w:t>D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E427C">
        <w:rPr>
          <w:rFonts w:asciiTheme="minorHAnsi" w:eastAsia="Arial" w:hAnsiTheme="minorHAnsi" w:cstheme="minorHAnsi"/>
          <w:sz w:val="22"/>
          <w:szCs w:val="22"/>
        </w:rPr>
        <w:t xml:space="preserve">ted </w:t>
      </w:r>
      <w:r w:rsidRPr="00EE427C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EE427C">
        <w:rPr>
          <w:rFonts w:asciiTheme="minorHAnsi" w:eastAsia="Arial" w:hAnsiTheme="minorHAnsi" w:cstheme="minorHAnsi"/>
          <w:sz w:val="22"/>
          <w:szCs w:val="22"/>
        </w:rPr>
        <w:t>a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EE427C">
        <w:rPr>
          <w:rFonts w:asciiTheme="minorHAnsi" w:eastAsia="Arial" w:hAnsiTheme="minorHAnsi" w:cstheme="minorHAnsi"/>
          <w:sz w:val="22"/>
          <w:szCs w:val="22"/>
        </w:rPr>
        <w:t xml:space="preserve">et </w:t>
      </w:r>
      <w:r w:rsidRPr="00EE427C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de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EE427C">
        <w:rPr>
          <w:rFonts w:asciiTheme="minorHAnsi" w:eastAsia="Arial" w:hAnsiTheme="minorHAnsi" w:cstheme="minorHAnsi"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op</w:t>
      </w:r>
      <w:r w:rsidRPr="00EE427C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EE427C">
        <w:rPr>
          <w:rFonts w:asciiTheme="minorHAnsi" w:eastAsia="Arial" w:hAnsiTheme="minorHAnsi" w:cstheme="minorHAnsi"/>
          <w:sz w:val="22"/>
          <w:szCs w:val="22"/>
        </w:rPr>
        <w:t xml:space="preserve">ent </w:t>
      </w:r>
      <w:r w:rsidRPr="00EE427C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z w:val="22"/>
          <w:szCs w:val="22"/>
        </w:rPr>
        <w:t>n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z w:val="22"/>
          <w:szCs w:val="22"/>
        </w:rPr>
        <w:t>t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z w:val="22"/>
          <w:szCs w:val="22"/>
        </w:rPr>
        <w:t>at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EE427C">
        <w:rPr>
          <w:rFonts w:asciiTheme="minorHAnsi" w:eastAsia="Arial" w:hAnsiTheme="minorHAnsi" w:cstheme="minorHAnsi"/>
          <w:sz w:val="22"/>
          <w:szCs w:val="22"/>
        </w:rPr>
        <w:t xml:space="preserve">es </w:t>
      </w:r>
      <w:r w:rsidRPr="00EE427C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EE427C">
        <w:rPr>
          <w:rFonts w:asciiTheme="minorHAnsi" w:eastAsia="Arial" w:hAnsiTheme="minorHAnsi" w:cstheme="minorHAnsi"/>
          <w:sz w:val="22"/>
          <w:szCs w:val="22"/>
        </w:rPr>
        <w:t xml:space="preserve">or </w:t>
      </w:r>
      <w:r w:rsidRPr="00EE427C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a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E427C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EE427C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z w:val="22"/>
          <w:szCs w:val="22"/>
        </w:rPr>
        <w:t>nan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ci</w:t>
      </w:r>
      <w:r w:rsidRPr="00EE427C">
        <w:rPr>
          <w:rFonts w:asciiTheme="minorHAnsi" w:eastAsia="Arial" w:hAnsiTheme="minorHAnsi" w:cstheme="minorHAnsi"/>
          <w:sz w:val="22"/>
          <w:szCs w:val="22"/>
        </w:rPr>
        <w:t xml:space="preserve">al </w:t>
      </w:r>
      <w:r w:rsidRPr="00EE427C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E427C">
        <w:rPr>
          <w:rFonts w:asciiTheme="minorHAnsi" w:eastAsia="Arial" w:hAnsiTheme="minorHAnsi" w:cstheme="minorHAnsi"/>
          <w:sz w:val="22"/>
          <w:szCs w:val="22"/>
        </w:rPr>
        <w:t xml:space="preserve">k </w:t>
      </w:r>
      <w:r w:rsidRPr="00EE427C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Manage</w:t>
      </w:r>
      <w:r w:rsidRPr="00EE427C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EE427C">
        <w:rPr>
          <w:rFonts w:asciiTheme="minorHAnsi" w:eastAsia="Arial" w:hAnsiTheme="minorHAnsi" w:cstheme="minorHAnsi"/>
          <w:sz w:val="22"/>
          <w:szCs w:val="22"/>
        </w:rPr>
        <w:t xml:space="preserve">ent </w:t>
      </w:r>
      <w:r w:rsidRPr="00EE427C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 xml:space="preserve">and </w:t>
      </w:r>
      <w:r w:rsidRPr="00EE427C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EE427C">
        <w:rPr>
          <w:rFonts w:asciiTheme="minorHAnsi" w:eastAsia="Arial" w:hAnsiTheme="minorHAnsi" w:cstheme="minorHAnsi"/>
          <w:sz w:val="22"/>
          <w:szCs w:val="22"/>
        </w:rPr>
        <w:t>t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z w:val="22"/>
          <w:szCs w:val="22"/>
        </w:rPr>
        <w:t>u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E427C">
        <w:rPr>
          <w:rFonts w:asciiTheme="minorHAnsi" w:eastAsia="Arial" w:hAnsiTheme="minorHAnsi" w:cstheme="minorHAnsi"/>
          <w:sz w:val="22"/>
          <w:szCs w:val="22"/>
        </w:rPr>
        <w:t>tu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z w:val="22"/>
          <w:szCs w:val="22"/>
        </w:rPr>
        <w:t>ed</w:t>
      </w:r>
    </w:p>
    <w:p w14:paraId="29F01DB1" w14:textId="77777777" w:rsidR="00BE0BCC" w:rsidRPr="00EE427C" w:rsidRDefault="00083568">
      <w:pPr>
        <w:spacing w:before="22"/>
        <w:ind w:left="860" w:right="7019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EE427C">
        <w:rPr>
          <w:rFonts w:asciiTheme="minorHAnsi" w:eastAsia="Arial" w:hAnsiTheme="minorHAnsi" w:cstheme="minorHAnsi"/>
          <w:sz w:val="22"/>
          <w:szCs w:val="22"/>
        </w:rPr>
        <w:lastRenderedPageBreak/>
        <w:t>De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EE427C">
        <w:rPr>
          <w:rFonts w:asciiTheme="minorHAnsi" w:eastAsia="Arial" w:hAnsiTheme="minorHAnsi" w:cstheme="minorHAnsi"/>
          <w:sz w:val="22"/>
          <w:szCs w:val="22"/>
        </w:rPr>
        <w:t>at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iv</w:t>
      </w:r>
      <w:r w:rsidRPr="00EE427C">
        <w:rPr>
          <w:rFonts w:asciiTheme="minorHAnsi" w:eastAsia="Arial" w:hAnsiTheme="minorHAnsi" w:cstheme="minorHAnsi"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E427C">
        <w:rPr>
          <w:rFonts w:asciiTheme="minorHAnsi" w:eastAsia="Arial" w:hAnsiTheme="minorHAnsi" w:cstheme="minorHAnsi"/>
          <w:sz w:val="22"/>
          <w:szCs w:val="22"/>
        </w:rPr>
        <w:t>du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E427C">
        <w:rPr>
          <w:rFonts w:asciiTheme="minorHAnsi" w:eastAsia="Arial" w:hAnsiTheme="minorHAnsi" w:cstheme="minorHAnsi"/>
          <w:sz w:val="22"/>
          <w:szCs w:val="22"/>
        </w:rPr>
        <w:t>ts</w:t>
      </w:r>
    </w:p>
    <w:p w14:paraId="7BAFE7A3" w14:textId="77777777" w:rsidR="00BE0BCC" w:rsidRPr="00EE427C" w:rsidRDefault="00083568">
      <w:pPr>
        <w:spacing w:before="22"/>
        <w:ind w:left="860" w:right="575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EE427C">
        <w:rPr>
          <w:rFonts w:asciiTheme="minorHAnsi" w:eastAsia="Arial" w:hAnsiTheme="minorHAnsi" w:cstheme="minorHAnsi"/>
          <w:sz w:val="22"/>
          <w:szCs w:val="22"/>
        </w:rPr>
        <w:t>Man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EE427C">
        <w:rPr>
          <w:rFonts w:asciiTheme="minorHAnsi" w:eastAsia="Arial" w:hAnsiTheme="minorHAnsi" w:cstheme="minorHAnsi"/>
          <w:sz w:val="22"/>
          <w:szCs w:val="22"/>
        </w:rPr>
        <w:t>g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sz w:val="22"/>
          <w:szCs w:val="22"/>
        </w:rPr>
        <w:t>d</w:t>
      </w:r>
      <w:r w:rsidRPr="00EE427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 xml:space="preserve">50 </w:t>
      </w:r>
      <w:r w:rsidRPr="00EE427C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sz w:val="22"/>
          <w:szCs w:val="22"/>
        </w:rPr>
        <w:t>y</w:t>
      </w:r>
      <w:r w:rsidRPr="00EE427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4"/>
          <w:sz w:val="22"/>
          <w:szCs w:val="22"/>
        </w:rPr>
        <w:t>c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sz w:val="22"/>
          <w:szCs w:val="22"/>
        </w:rPr>
        <w:t>nts</w:t>
      </w:r>
      <w:r w:rsidRPr="00EE427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E427C">
        <w:rPr>
          <w:rFonts w:asciiTheme="minorHAnsi" w:eastAsia="Arial" w:hAnsiTheme="minorHAnsi" w:cstheme="minorHAnsi"/>
          <w:sz w:val="22"/>
          <w:szCs w:val="22"/>
        </w:rPr>
        <w:t>n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E427C">
        <w:rPr>
          <w:rFonts w:asciiTheme="minorHAnsi" w:eastAsia="Arial" w:hAnsiTheme="minorHAnsi" w:cstheme="minorHAnsi"/>
          <w:sz w:val="22"/>
          <w:szCs w:val="22"/>
        </w:rPr>
        <w:t>t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EE427C">
        <w:rPr>
          <w:rFonts w:asciiTheme="minorHAnsi" w:eastAsia="Arial" w:hAnsiTheme="minorHAnsi" w:cstheme="minorHAnsi"/>
          <w:sz w:val="22"/>
          <w:szCs w:val="22"/>
        </w:rPr>
        <w:t>g</w:t>
      </w:r>
      <w:r w:rsidRPr="00EE427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of g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EE427C">
        <w:rPr>
          <w:rFonts w:asciiTheme="minorHAnsi" w:eastAsia="Arial" w:hAnsiTheme="minorHAnsi" w:cstheme="minorHAnsi"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z w:val="22"/>
          <w:szCs w:val="22"/>
        </w:rPr>
        <w:t>n</w:t>
      </w:r>
      <w:r w:rsidRPr="00EE427C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EE427C">
        <w:rPr>
          <w:rFonts w:asciiTheme="minorHAnsi" w:eastAsia="Arial" w:hAnsiTheme="minorHAnsi" w:cstheme="minorHAnsi"/>
          <w:sz w:val="22"/>
          <w:szCs w:val="22"/>
        </w:rPr>
        <w:t>ent</w:t>
      </w:r>
      <w:r w:rsidRPr="00EE427C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a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ge</w:t>
      </w:r>
      <w:r w:rsidRPr="00EE427C">
        <w:rPr>
          <w:rFonts w:asciiTheme="minorHAnsi" w:eastAsia="Arial" w:hAnsiTheme="minorHAnsi" w:cstheme="minorHAnsi"/>
          <w:sz w:val="22"/>
          <w:szCs w:val="22"/>
        </w:rPr>
        <w:t>n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E427C">
        <w:rPr>
          <w:rFonts w:asciiTheme="minorHAnsi" w:eastAsia="Arial" w:hAnsiTheme="minorHAnsi" w:cstheme="minorHAnsi"/>
          <w:sz w:val="22"/>
          <w:szCs w:val="22"/>
        </w:rPr>
        <w:t>,</w:t>
      </w:r>
      <w:r w:rsidRPr="00EE427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z w:val="22"/>
          <w:szCs w:val="22"/>
        </w:rPr>
        <w:t>n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E427C">
        <w:rPr>
          <w:rFonts w:asciiTheme="minorHAnsi" w:eastAsia="Arial" w:hAnsiTheme="minorHAnsi" w:cstheme="minorHAnsi"/>
          <w:sz w:val="22"/>
          <w:szCs w:val="22"/>
        </w:rPr>
        <w:t>t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E427C">
        <w:rPr>
          <w:rFonts w:asciiTheme="minorHAnsi" w:eastAsia="Arial" w:hAnsiTheme="minorHAnsi" w:cstheme="minorHAnsi"/>
          <w:sz w:val="22"/>
          <w:szCs w:val="22"/>
        </w:rPr>
        <w:t>ut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z w:val="22"/>
          <w:szCs w:val="22"/>
        </w:rPr>
        <w:t>on</w:t>
      </w:r>
      <w:r w:rsidRPr="00EE427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EE427C">
        <w:rPr>
          <w:rFonts w:asciiTheme="minorHAnsi" w:eastAsia="Arial" w:hAnsiTheme="minorHAnsi" w:cstheme="minorHAnsi"/>
          <w:sz w:val="22"/>
          <w:szCs w:val="22"/>
        </w:rPr>
        <w:t>nd</w:t>
      </w:r>
      <w:r w:rsidRPr="00EE427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E427C">
        <w:rPr>
          <w:rFonts w:asciiTheme="minorHAnsi" w:eastAsia="Arial" w:hAnsiTheme="minorHAnsi" w:cstheme="minorHAnsi"/>
          <w:sz w:val="22"/>
          <w:szCs w:val="22"/>
        </w:rPr>
        <w:t>o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EE427C">
        <w:rPr>
          <w:rFonts w:asciiTheme="minorHAnsi" w:eastAsia="Arial" w:hAnsiTheme="minorHAnsi" w:cstheme="minorHAnsi"/>
          <w:sz w:val="22"/>
          <w:szCs w:val="22"/>
        </w:rPr>
        <w:t>o</w:t>
      </w:r>
      <w:r w:rsidRPr="00EE427C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z w:val="22"/>
          <w:szCs w:val="22"/>
        </w:rPr>
        <w:t>ate</w:t>
      </w:r>
      <w:r w:rsidRPr="00EE427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sz w:val="22"/>
          <w:szCs w:val="22"/>
        </w:rPr>
        <w:t>nt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z w:val="22"/>
          <w:szCs w:val="22"/>
        </w:rPr>
        <w:t>t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z w:val="22"/>
          <w:szCs w:val="22"/>
        </w:rPr>
        <w:t>es</w:t>
      </w:r>
    </w:p>
    <w:p w14:paraId="26565E57" w14:textId="77777777" w:rsidR="00BE0BCC" w:rsidRPr="00EE427C" w:rsidRDefault="00083568">
      <w:pPr>
        <w:spacing w:before="29"/>
        <w:ind w:left="860" w:right="1523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EE427C">
        <w:rPr>
          <w:rFonts w:asciiTheme="minorHAnsi" w:eastAsia="Arial" w:hAnsiTheme="minorHAnsi" w:cstheme="minorHAnsi"/>
          <w:sz w:val="22"/>
          <w:szCs w:val="22"/>
        </w:rPr>
        <w:t>pa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EE427C">
        <w:rPr>
          <w:rFonts w:asciiTheme="minorHAnsi" w:eastAsia="Arial" w:hAnsiTheme="minorHAnsi" w:cstheme="minorHAnsi"/>
          <w:sz w:val="22"/>
          <w:szCs w:val="22"/>
        </w:rPr>
        <w:t>ded</w:t>
      </w:r>
      <w:r w:rsidRPr="00EE427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EE427C">
        <w:rPr>
          <w:rFonts w:asciiTheme="minorHAnsi" w:eastAsia="Arial" w:hAnsiTheme="minorHAnsi" w:cstheme="minorHAnsi"/>
          <w:sz w:val="22"/>
          <w:szCs w:val="22"/>
        </w:rPr>
        <w:t>a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EE427C">
        <w:rPr>
          <w:rFonts w:asciiTheme="minorHAnsi" w:eastAsia="Arial" w:hAnsiTheme="minorHAnsi" w:cstheme="minorHAnsi"/>
          <w:sz w:val="22"/>
          <w:szCs w:val="22"/>
        </w:rPr>
        <w:t>et</w:t>
      </w:r>
      <w:r w:rsidRPr="00EE427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E427C">
        <w:rPr>
          <w:rFonts w:asciiTheme="minorHAnsi" w:eastAsia="Arial" w:hAnsiTheme="minorHAnsi" w:cstheme="minorHAnsi"/>
          <w:sz w:val="22"/>
          <w:szCs w:val="22"/>
        </w:rPr>
        <w:t>ha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of De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EE427C">
        <w:rPr>
          <w:rFonts w:asciiTheme="minorHAnsi" w:eastAsia="Arial" w:hAnsiTheme="minorHAnsi" w:cstheme="minorHAnsi"/>
          <w:sz w:val="22"/>
          <w:szCs w:val="22"/>
        </w:rPr>
        <w:t>at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iv</w:t>
      </w:r>
      <w:r w:rsidRPr="00EE427C">
        <w:rPr>
          <w:rFonts w:asciiTheme="minorHAnsi" w:eastAsia="Arial" w:hAnsiTheme="minorHAnsi" w:cstheme="minorHAnsi"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E427C">
        <w:rPr>
          <w:rFonts w:asciiTheme="minorHAnsi" w:eastAsia="Arial" w:hAnsiTheme="minorHAnsi" w:cstheme="minorHAnsi"/>
          <w:sz w:val="22"/>
          <w:szCs w:val="22"/>
        </w:rPr>
        <w:t>du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E427C">
        <w:rPr>
          <w:rFonts w:asciiTheme="minorHAnsi" w:eastAsia="Arial" w:hAnsiTheme="minorHAnsi" w:cstheme="minorHAnsi"/>
          <w:sz w:val="22"/>
          <w:szCs w:val="22"/>
        </w:rPr>
        <w:t>ts</w:t>
      </w:r>
      <w:r w:rsidRPr="00EE427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z w:val="22"/>
          <w:szCs w:val="22"/>
        </w:rPr>
        <w:t>th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z w:val="22"/>
          <w:szCs w:val="22"/>
        </w:rPr>
        <w:t>n</w:t>
      </w:r>
      <w:r w:rsidRPr="00EE427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EE427C">
        <w:rPr>
          <w:rFonts w:asciiTheme="minorHAnsi" w:eastAsia="Arial" w:hAnsiTheme="minorHAnsi" w:cstheme="minorHAnsi"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p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z w:val="22"/>
          <w:szCs w:val="22"/>
        </w:rPr>
        <w:t>n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E427C">
        <w:rPr>
          <w:rFonts w:asciiTheme="minorHAnsi" w:eastAsia="Arial" w:hAnsiTheme="minorHAnsi" w:cstheme="minorHAnsi"/>
          <w:sz w:val="22"/>
          <w:szCs w:val="22"/>
        </w:rPr>
        <w:t>/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E427C">
        <w:rPr>
          <w:rFonts w:asciiTheme="minorHAnsi" w:eastAsia="Arial" w:hAnsiTheme="minorHAnsi" w:cstheme="minorHAnsi"/>
          <w:sz w:val="22"/>
          <w:szCs w:val="22"/>
        </w:rPr>
        <w:t>ta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E427C">
        <w:rPr>
          <w:rFonts w:asciiTheme="minorHAnsi" w:eastAsia="Arial" w:hAnsiTheme="minorHAnsi" w:cstheme="minorHAnsi"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EE427C">
        <w:rPr>
          <w:rFonts w:asciiTheme="minorHAnsi" w:eastAsia="Arial" w:hAnsiTheme="minorHAnsi" w:cstheme="minorHAnsi"/>
          <w:sz w:val="22"/>
          <w:szCs w:val="22"/>
        </w:rPr>
        <w:t>a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EE427C">
        <w:rPr>
          <w:rFonts w:asciiTheme="minorHAnsi" w:eastAsia="Arial" w:hAnsiTheme="minorHAnsi" w:cstheme="minorHAnsi"/>
          <w:sz w:val="22"/>
          <w:szCs w:val="22"/>
        </w:rPr>
        <w:t>ets</w:t>
      </w:r>
    </w:p>
    <w:p w14:paraId="5A6DE87A" w14:textId="77777777" w:rsidR="00BE0BCC" w:rsidRPr="00EE427C" w:rsidRDefault="00083568">
      <w:pPr>
        <w:spacing w:before="24" w:line="263" w:lineRule="auto"/>
        <w:ind w:left="860" w:right="105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z w:val="22"/>
          <w:szCs w:val="22"/>
        </w:rPr>
        <w:t>o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EE427C">
        <w:rPr>
          <w:rFonts w:asciiTheme="minorHAnsi" w:eastAsia="Arial" w:hAnsiTheme="minorHAnsi" w:cstheme="minorHAnsi"/>
          <w:sz w:val="22"/>
          <w:szCs w:val="22"/>
        </w:rPr>
        <w:t>ed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EE427C">
        <w:rPr>
          <w:rFonts w:asciiTheme="minorHAnsi" w:eastAsia="Arial" w:hAnsiTheme="minorHAnsi" w:cstheme="minorHAnsi"/>
          <w:sz w:val="22"/>
          <w:szCs w:val="22"/>
        </w:rPr>
        <w:t>an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EE427C">
        <w:rPr>
          <w:rFonts w:asciiTheme="minorHAnsi" w:eastAsia="Arial" w:hAnsiTheme="minorHAnsi" w:cstheme="minorHAnsi"/>
          <w:sz w:val="22"/>
          <w:szCs w:val="22"/>
        </w:rPr>
        <w:t>l</w:t>
      </w:r>
      <w:r w:rsidRPr="00EE427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E427C">
        <w:rPr>
          <w:rFonts w:asciiTheme="minorHAnsi" w:eastAsia="Arial" w:hAnsiTheme="minorHAnsi" w:cstheme="minorHAnsi"/>
          <w:sz w:val="22"/>
          <w:szCs w:val="22"/>
        </w:rPr>
        <w:t>k</w:t>
      </w:r>
      <w:r w:rsidRPr="00EE427C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Manage</w:t>
      </w:r>
      <w:r w:rsidRPr="00EE427C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EE427C">
        <w:rPr>
          <w:rFonts w:asciiTheme="minorHAnsi" w:eastAsia="Arial" w:hAnsiTheme="minorHAnsi" w:cstheme="minorHAnsi"/>
          <w:sz w:val="22"/>
          <w:szCs w:val="22"/>
        </w:rPr>
        <w:t>ent</w:t>
      </w:r>
      <w:r w:rsidRPr="00EE427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E427C">
        <w:rPr>
          <w:rFonts w:asciiTheme="minorHAnsi" w:eastAsia="Arial" w:hAnsiTheme="minorHAnsi" w:cstheme="minorHAnsi"/>
          <w:sz w:val="22"/>
          <w:szCs w:val="22"/>
        </w:rPr>
        <w:t>o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E427C">
        <w:rPr>
          <w:rFonts w:asciiTheme="minorHAnsi" w:eastAsia="Arial" w:hAnsiTheme="minorHAnsi" w:cstheme="minorHAnsi"/>
          <w:sz w:val="22"/>
          <w:szCs w:val="22"/>
        </w:rPr>
        <w:t>u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z w:val="22"/>
          <w:szCs w:val="22"/>
        </w:rPr>
        <w:t xml:space="preserve">ons 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EE427C">
        <w:rPr>
          <w:rFonts w:asciiTheme="minorHAnsi" w:eastAsia="Arial" w:hAnsiTheme="minorHAnsi" w:cstheme="minorHAnsi"/>
          <w:sz w:val="22"/>
          <w:szCs w:val="22"/>
        </w:rPr>
        <w:t>or</w:t>
      </w:r>
      <w:r w:rsidRPr="00EE427C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z w:val="22"/>
          <w:szCs w:val="22"/>
        </w:rPr>
        <w:t>n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E427C">
        <w:rPr>
          <w:rFonts w:asciiTheme="minorHAnsi" w:eastAsia="Arial" w:hAnsiTheme="minorHAnsi" w:cstheme="minorHAnsi"/>
          <w:sz w:val="22"/>
          <w:szCs w:val="22"/>
        </w:rPr>
        <w:t>t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z w:val="22"/>
          <w:szCs w:val="22"/>
        </w:rPr>
        <w:t>tut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z w:val="22"/>
          <w:szCs w:val="22"/>
        </w:rPr>
        <w:t>on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EE427C">
        <w:rPr>
          <w:rFonts w:asciiTheme="minorHAnsi" w:eastAsia="Arial" w:hAnsiTheme="minorHAnsi" w:cstheme="minorHAnsi"/>
          <w:sz w:val="22"/>
          <w:szCs w:val="22"/>
        </w:rPr>
        <w:t>l</w:t>
      </w:r>
      <w:r w:rsidRPr="00EE427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and</w:t>
      </w:r>
      <w:r w:rsidRPr="00EE427C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E427C">
        <w:rPr>
          <w:rFonts w:asciiTheme="minorHAnsi" w:eastAsia="Arial" w:hAnsiTheme="minorHAnsi" w:cstheme="minorHAnsi"/>
          <w:sz w:val="22"/>
          <w:szCs w:val="22"/>
        </w:rPr>
        <w:t>o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z w:val="22"/>
          <w:szCs w:val="22"/>
        </w:rPr>
        <w:t>po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EE427C">
        <w:rPr>
          <w:rFonts w:asciiTheme="minorHAnsi" w:eastAsia="Arial" w:hAnsiTheme="minorHAnsi" w:cstheme="minorHAnsi"/>
          <w:sz w:val="22"/>
          <w:szCs w:val="22"/>
        </w:rPr>
        <w:t>te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bo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E427C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EE427C">
        <w:rPr>
          <w:rFonts w:asciiTheme="minorHAnsi" w:eastAsia="Arial" w:hAnsiTheme="minorHAnsi" w:cstheme="minorHAnsi"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z w:val="22"/>
          <w:szCs w:val="22"/>
        </w:rPr>
        <w:t>s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i</w:t>
      </w:r>
      <w:r w:rsidRPr="00EE427C">
        <w:rPr>
          <w:rFonts w:asciiTheme="minorHAnsi" w:eastAsia="Arial" w:hAnsiTheme="minorHAnsi" w:cstheme="minorHAnsi"/>
          <w:sz w:val="22"/>
          <w:szCs w:val="22"/>
        </w:rPr>
        <w:t>n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EE427C">
        <w:rPr>
          <w:rFonts w:asciiTheme="minorHAnsi" w:eastAsia="Arial" w:hAnsiTheme="minorHAnsi" w:cstheme="minorHAnsi"/>
          <w:sz w:val="22"/>
          <w:szCs w:val="22"/>
        </w:rPr>
        <w:t>d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EE427C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EE427C">
        <w:rPr>
          <w:rFonts w:asciiTheme="minorHAnsi" w:eastAsia="Arial" w:hAnsiTheme="minorHAnsi" w:cstheme="minorHAnsi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E427C">
        <w:rPr>
          <w:rFonts w:asciiTheme="minorHAnsi" w:eastAsia="Arial" w:hAnsiTheme="minorHAnsi" w:cstheme="minorHAnsi"/>
          <w:sz w:val="22"/>
          <w:szCs w:val="22"/>
        </w:rPr>
        <w:t>,</w:t>
      </w:r>
      <w:r w:rsidRPr="00EE427C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E427C">
        <w:rPr>
          <w:rFonts w:asciiTheme="minorHAnsi" w:eastAsia="Arial" w:hAnsiTheme="minorHAnsi" w:cstheme="minorHAnsi"/>
          <w:sz w:val="22"/>
          <w:szCs w:val="22"/>
        </w:rPr>
        <w:t>,</w:t>
      </w:r>
      <w:r w:rsidRPr="00EE427C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z w:val="22"/>
          <w:szCs w:val="22"/>
        </w:rPr>
        <w:t>n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E427C">
        <w:rPr>
          <w:rFonts w:asciiTheme="minorHAnsi" w:eastAsia="Arial" w:hAnsiTheme="minorHAnsi" w:cstheme="minorHAnsi"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E427C">
        <w:rPr>
          <w:rFonts w:asciiTheme="minorHAnsi" w:eastAsia="Arial" w:hAnsiTheme="minorHAnsi" w:cstheme="minorHAnsi"/>
          <w:sz w:val="22"/>
          <w:szCs w:val="22"/>
        </w:rPr>
        <w:t>t</w:t>
      </w:r>
      <w:r w:rsidRPr="00EE427C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z w:val="22"/>
          <w:szCs w:val="22"/>
        </w:rPr>
        <w:t>a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E427C">
        <w:rPr>
          <w:rFonts w:asciiTheme="minorHAnsi" w:eastAsia="Arial" w:hAnsiTheme="minorHAnsi" w:cstheme="minorHAnsi"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E427C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EE427C">
        <w:rPr>
          <w:rFonts w:asciiTheme="minorHAnsi" w:eastAsia="Arial" w:hAnsiTheme="minorHAnsi" w:cstheme="minorHAnsi"/>
          <w:sz w:val="22"/>
          <w:szCs w:val="22"/>
        </w:rPr>
        <w:t>p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E427C">
        <w:rPr>
          <w:rFonts w:asciiTheme="minorHAnsi" w:eastAsia="Arial" w:hAnsiTheme="minorHAnsi" w:cstheme="minorHAnsi"/>
          <w:sz w:val="22"/>
          <w:szCs w:val="22"/>
        </w:rPr>
        <w:t>,</w:t>
      </w:r>
      <w:r w:rsidRPr="00EE427C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E427C">
        <w:rPr>
          <w:rFonts w:asciiTheme="minorHAnsi" w:eastAsia="Arial" w:hAnsiTheme="minorHAnsi" w:cstheme="minorHAnsi"/>
          <w:sz w:val="22"/>
          <w:szCs w:val="22"/>
        </w:rPr>
        <w:t>u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rr</w:t>
      </w:r>
      <w:r w:rsidRPr="00EE427C">
        <w:rPr>
          <w:rFonts w:asciiTheme="minorHAnsi" w:eastAsia="Arial" w:hAnsiTheme="minorHAnsi" w:cstheme="minorHAnsi"/>
          <w:sz w:val="22"/>
          <w:szCs w:val="22"/>
        </w:rPr>
        <w:t>en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ci</w:t>
      </w:r>
      <w:r w:rsidRPr="00EE427C">
        <w:rPr>
          <w:rFonts w:asciiTheme="minorHAnsi" w:eastAsia="Arial" w:hAnsiTheme="minorHAnsi" w:cstheme="minorHAnsi"/>
          <w:sz w:val="22"/>
          <w:szCs w:val="22"/>
        </w:rPr>
        <w:t>es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EE427C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EE427C">
        <w:rPr>
          <w:rFonts w:asciiTheme="minorHAnsi" w:eastAsia="Arial" w:hAnsiTheme="minorHAnsi" w:cstheme="minorHAnsi"/>
          <w:sz w:val="22"/>
          <w:szCs w:val="22"/>
        </w:rPr>
        <w:t>ap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E427C">
        <w:rPr>
          <w:rFonts w:asciiTheme="minorHAnsi" w:eastAsia="Arial" w:hAnsiTheme="minorHAnsi" w:cstheme="minorHAnsi"/>
          <w:sz w:val="22"/>
          <w:szCs w:val="22"/>
        </w:rPr>
        <w:t>,</w:t>
      </w:r>
      <w:r w:rsidRPr="00EE427C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z w:val="22"/>
          <w:szCs w:val="22"/>
        </w:rPr>
        <w:t>nte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E427C">
        <w:rPr>
          <w:rFonts w:asciiTheme="minorHAnsi" w:eastAsia="Arial" w:hAnsiTheme="minorHAnsi" w:cstheme="minorHAnsi"/>
          <w:sz w:val="22"/>
          <w:szCs w:val="22"/>
        </w:rPr>
        <w:t>t</w:t>
      </w:r>
      <w:r w:rsidRPr="00EE427C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z w:val="22"/>
          <w:szCs w:val="22"/>
        </w:rPr>
        <w:t>a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E427C">
        <w:rPr>
          <w:rFonts w:asciiTheme="minorHAnsi" w:eastAsia="Arial" w:hAnsiTheme="minorHAnsi" w:cstheme="minorHAnsi"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op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z w:val="22"/>
          <w:szCs w:val="22"/>
        </w:rPr>
        <w:t>on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E427C">
        <w:rPr>
          <w:rFonts w:asciiTheme="minorHAnsi" w:eastAsia="Arial" w:hAnsiTheme="minorHAnsi" w:cstheme="minorHAnsi"/>
          <w:sz w:val="22"/>
          <w:szCs w:val="22"/>
        </w:rPr>
        <w:t>,</w:t>
      </w:r>
      <w:r w:rsidRPr="00EE427C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E427C">
        <w:rPr>
          <w:rFonts w:asciiTheme="minorHAnsi" w:eastAsia="Arial" w:hAnsiTheme="minorHAnsi" w:cstheme="minorHAnsi"/>
          <w:sz w:val="22"/>
          <w:szCs w:val="22"/>
        </w:rPr>
        <w:t>wap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z w:val="22"/>
          <w:szCs w:val="22"/>
        </w:rPr>
        <w:t>on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E427C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E427C">
        <w:rPr>
          <w:rFonts w:asciiTheme="minorHAnsi" w:eastAsia="Arial" w:hAnsiTheme="minorHAnsi" w:cstheme="minorHAnsi"/>
          <w:sz w:val="22"/>
          <w:szCs w:val="22"/>
        </w:rPr>
        <w:t>u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rr</w:t>
      </w:r>
      <w:r w:rsidRPr="00EE427C">
        <w:rPr>
          <w:rFonts w:asciiTheme="minorHAnsi" w:eastAsia="Arial" w:hAnsiTheme="minorHAnsi" w:cstheme="minorHAnsi"/>
          <w:sz w:val="22"/>
          <w:szCs w:val="22"/>
        </w:rPr>
        <w:t>en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ci</w:t>
      </w:r>
      <w:r w:rsidRPr="00EE427C">
        <w:rPr>
          <w:rFonts w:asciiTheme="minorHAnsi" w:eastAsia="Arial" w:hAnsiTheme="minorHAnsi" w:cstheme="minorHAnsi"/>
          <w:sz w:val="22"/>
          <w:szCs w:val="22"/>
        </w:rPr>
        <w:t>es opt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z w:val="22"/>
          <w:szCs w:val="22"/>
        </w:rPr>
        <w:t>ons</w:t>
      </w:r>
      <w:r w:rsidRPr="00EE427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EE427C">
        <w:rPr>
          <w:rFonts w:asciiTheme="minorHAnsi" w:eastAsia="Arial" w:hAnsiTheme="minorHAnsi" w:cstheme="minorHAnsi"/>
          <w:sz w:val="22"/>
          <w:szCs w:val="22"/>
        </w:rPr>
        <w:t>nd</w:t>
      </w:r>
      <w:r w:rsidRPr="00EE427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E427C">
        <w:rPr>
          <w:rFonts w:asciiTheme="minorHAnsi" w:eastAsia="Arial" w:hAnsiTheme="minorHAnsi" w:cstheme="minorHAnsi"/>
          <w:sz w:val="22"/>
          <w:szCs w:val="22"/>
        </w:rPr>
        <w:t>o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EE427C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EE427C">
        <w:rPr>
          <w:rFonts w:asciiTheme="minorHAnsi" w:eastAsia="Arial" w:hAnsiTheme="minorHAnsi" w:cstheme="minorHAnsi"/>
          <w:sz w:val="22"/>
          <w:szCs w:val="22"/>
        </w:rPr>
        <w:t>od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z w:val="22"/>
          <w:szCs w:val="22"/>
        </w:rPr>
        <w:t>t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z w:val="22"/>
          <w:szCs w:val="22"/>
        </w:rPr>
        <w:t>es</w:t>
      </w:r>
      <w:r w:rsidRPr="00EE427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EE427C">
        <w:rPr>
          <w:rFonts w:asciiTheme="minorHAnsi" w:eastAsia="Arial" w:hAnsiTheme="minorHAnsi" w:cstheme="minorHAnsi"/>
          <w:sz w:val="22"/>
          <w:szCs w:val="22"/>
        </w:rPr>
        <w:t>waps</w:t>
      </w:r>
    </w:p>
    <w:p w14:paraId="457C64FD" w14:textId="77777777" w:rsidR="00BE0BCC" w:rsidRPr="00EE427C" w:rsidRDefault="00083568">
      <w:pPr>
        <w:spacing w:before="40"/>
        <w:ind w:right="140"/>
        <w:jc w:val="right"/>
        <w:rPr>
          <w:rFonts w:asciiTheme="minorHAnsi" w:eastAsia="Arial" w:hAnsiTheme="minorHAnsi" w:cstheme="minorHAnsi"/>
          <w:sz w:val="22"/>
          <w:szCs w:val="22"/>
        </w:rPr>
        <w:sectPr w:rsidR="00BE0BCC" w:rsidRPr="00EE427C">
          <w:footerReference w:type="default" r:id="rId7"/>
          <w:pgSz w:w="12240" w:h="15840"/>
          <w:pgMar w:top="480" w:right="1300" w:bottom="280" w:left="1300" w:header="0" w:footer="342" w:gutter="0"/>
          <w:cols w:space="720"/>
        </w:sectPr>
      </w:pPr>
      <w:r w:rsidRPr="00EE427C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C</w:t>
      </w:r>
      <w:r w:rsidRPr="00EE427C">
        <w:rPr>
          <w:rFonts w:asciiTheme="minorHAnsi" w:eastAsia="Arial" w:hAnsiTheme="minorHAnsi" w:cstheme="minorHAnsi"/>
          <w:b/>
          <w:i/>
          <w:sz w:val="22"/>
          <w:szCs w:val="22"/>
        </w:rPr>
        <w:t>on</w:t>
      </w:r>
      <w:r w:rsidRPr="00EE427C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t</w:t>
      </w:r>
      <w:r w:rsidRPr="00EE427C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b/>
          <w:i/>
          <w:sz w:val="22"/>
          <w:szCs w:val="22"/>
        </w:rPr>
        <w:t>nues…</w:t>
      </w:r>
    </w:p>
    <w:p w14:paraId="503B217D" w14:textId="77777777" w:rsidR="00BE0BCC" w:rsidRPr="00EE427C" w:rsidRDefault="00083568">
      <w:pPr>
        <w:spacing w:before="68" w:line="220" w:lineRule="exact"/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EE427C">
        <w:rPr>
          <w:rFonts w:asciiTheme="minorHAnsi" w:hAnsiTheme="minorHAnsi" w:cstheme="minorHAnsi"/>
          <w:sz w:val="22"/>
          <w:szCs w:val="22"/>
        </w:rPr>
        <w:lastRenderedPageBreak/>
        <w:pict w14:anchorId="00D4EF75">
          <v:group id="_x0000_s1026" style="position:absolute;left:0;text-align:left;margin-left:70.15pt;margin-top:16.2pt;width:471.7pt;height:2.25pt;z-index:-251657728;mso-position-horizontal-relative:page" coordorigin="1403,324" coordsize="9434,45">
            <v:shape id="_x0000_s1028" style="position:absolute;left:1411;top:361;width:9418;height:0" coordorigin="1411,361" coordsize="9418,0" path="m1411,361r9418,e" filled="f" strokeweight=".82pt">
              <v:path arrowok="t"/>
            </v:shape>
            <v:shape id="_x0000_s1027" style="position:absolute;left:1411;top:332;width:9418;height:0" coordorigin="1411,332" coordsize="9418,0" path="m1411,332r9418,e" filled="f" strokeweight=".82pt">
              <v:path arrowok="t"/>
            </v:shape>
            <w10:wrap anchorx="page"/>
          </v:group>
        </w:pict>
      </w:r>
      <w:r w:rsidRPr="00EE427C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P</w:t>
      </w:r>
      <w:r w:rsidRPr="00EE427C">
        <w:rPr>
          <w:rFonts w:asciiTheme="minorHAnsi" w:eastAsia="Arial" w:hAnsiTheme="minorHAnsi" w:cstheme="minorHAnsi"/>
          <w:b/>
          <w:position w:val="-1"/>
          <w:sz w:val="22"/>
          <w:szCs w:val="22"/>
        </w:rPr>
        <w:t>a</w:t>
      </w:r>
      <w:r w:rsidRPr="00EE427C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g</w:t>
      </w:r>
      <w:r w:rsidRPr="00EE427C">
        <w:rPr>
          <w:rFonts w:asciiTheme="minorHAnsi" w:eastAsia="Arial" w:hAnsiTheme="minorHAnsi" w:cstheme="minorHAnsi"/>
          <w:b/>
          <w:position w:val="-1"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b/>
          <w:spacing w:val="-3"/>
          <w:position w:val="-1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b/>
          <w:position w:val="-1"/>
          <w:sz w:val="22"/>
          <w:szCs w:val="22"/>
        </w:rPr>
        <w:t>2</w:t>
      </w:r>
      <w:r w:rsidRPr="00EE427C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o</w:t>
      </w:r>
      <w:r w:rsidRPr="00EE427C">
        <w:rPr>
          <w:rFonts w:asciiTheme="minorHAnsi" w:eastAsia="Arial" w:hAnsiTheme="minorHAnsi" w:cstheme="minorHAnsi"/>
          <w:b/>
          <w:position w:val="-1"/>
          <w:sz w:val="22"/>
          <w:szCs w:val="22"/>
        </w:rPr>
        <w:t>f</w:t>
      </w:r>
      <w:r w:rsidRPr="00EE427C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b/>
          <w:position w:val="-1"/>
          <w:sz w:val="22"/>
          <w:szCs w:val="22"/>
        </w:rPr>
        <w:t>2,</w:t>
      </w:r>
      <w:r w:rsidRPr="00EE427C">
        <w:rPr>
          <w:rFonts w:asciiTheme="minorHAnsi" w:eastAsia="Arial" w:hAnsiTheme="minorHAnsi" w:cstheme="minorHAnsi"/>
          <w:b/>
          <w:spacing w:val="-2"/>
          <w:position w:val="-1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b/>
          <w:spacing w:val="3"/>
          <w:position w:val="-1"/>
          <w:sz w:val="22"/>
          <w:szCs w:val="22"/>
        </w:rPr>
        <w:t>T</w:t>
      </w:r>
      <w:r w:rsidRPr="00EE427C">
        <w:rPr>
          <w:rFonts w:asciiTheme="minorHAnsi" w:eastAsia="Arial" w:hAnsiTheme="minorHAnsi" w:cstheme="minorHAnsi"/>
          <w:b/>
          <w:position w:val="-1"/>
          <w:sz w:val="22"/>
          <w:szCs w:val="22"/>
        </w:rPr>
        <w:t>el:</w:t>
      </w:r>
      <w:r w:rsidRPr="00EE427C">
        <w:rPr>
          <w:rFonts w:asciiTheme="minorHAnsi" w:eastAsia="Arial" w:hAnsiTheme="minorHAnsi" w:cstheme="minorHAnsi"/>
          <w:b/>
          <w:spacing w:val="-3"/>
          <w:position w:val="-1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(</w:t>
      </w:r>
      <w:r w:rsidRPr="00EE427C">
        <w:rPr>
          <w:rFonts w:asciiTheme="minorHAnsi" w:eastAsia="Arial" w:hAnsiTheme="minorHAnsi" w:cstheme="minorHAnsi"/>
          <w:b/>
          <w:position w:val="-1"/>
          <w:sz w:val="22"/>
          <w:szCs w:val="22"/>
        </w:rPr>
        <w:t>416)</w:t>
      </w:r>
      <w:r w:rsidRPr="00EE427C">
        <w:rPr>
          <w:rFonts w:asciiTheme="minorHAnsi" w:eastAsia="Arial" w:hAnsiTheme="minorHAnsi" w:cstheme="minorHAnsi"/>
          <w:b/>
          <w:spacing w:val="-2"/>
          <w:position w:val="-1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b/>
          <w:position w:val="-1"/>
          <w:sz w:val="22"/>
          <w:szCs w:val="22"/>
        </w:rPr>
        <w:t>43</w:t>
      </w:r>
      <w:r w:rsidRPr="00EE427C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</w:rPr>
        <w:t>8</w:t>
      </w:r>
      <w:r w:rsidRPr="00EE427C">
        <w:rPr>
          <w:rFonts w:asciiTheme="minorHAnsi" w:eastAsia="Arial" w:hAnsiTheme="minorHAnsi" w:cstheme="minorHAnsi"/>
          <w:b/>
          <w:position w:val="-1"/>
          <w:sz w:val="22"/>
          <w:szCs w:val="22"/>
        </w:rPr>
        <w:t>.36</w:t>
      </w:r>
      <w:r w:rsidRPr="00EE427C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</w:rPr>
        <w:t>0</w:t>
      </w:r>
      <w:r w:rsidRPr="00EE427C">
        <w:rPr>
          <w:rFonts w:asciiTheme="minorHAnsi" w:eastAsia="Arial" w:hAnsiTheme="minorHAnsi" w:cstheme="minorHAnsi"/>
          <w:b/>
          <w:position w:val="-1"/>
          <w:sz w:val="22"/>
          <w:szCs w:val="22"/>
        </w:rPr>
        <w:t>6</w:t>
      </w:r>
      <w:r w:rsidRPr="00EE427C">
        <w:rPr>
          <w:rFonts w:asciiTheme="minorHAnsi" w:eastAsia="Arial" w:hAnsiTheme="minorHAnsi" w:cstheme="minorHAnsi"/>
          <w:b/>
          <w:position w:val="-1"/>
          <w:sz w:val="22"/>
          <w:szCs w:val="22"/>
        </w:rPr>
        <w:t xml:space="preserve">                                                                           </w:t>
      </w:r>
      <w:r w:rsidRPr="00EE427C">
        <w:rPr>
          <w:rFonts w:asciiTheme="minorHAnsi" w:eastAsia="Arial" w:hAnsiTheme="minorHAnsi" w:cstheme="minorHAnsi"/>
          <w:b/>
          <w:spacing w:val="47"/>
          <w:position w:val="-1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b/>
          <w:color w:val="0000FF"/>
          <w:spacing w:val="-37"/>
          <w:position w:val="-1"/>
          <w:sz w:val="22"/>
          <w:szCs w:val="22"/>
        </w:rPr>
        <w:t xml:space="preserve"> </w:t>
      </w:r>
      <w:hyperlink r:id="rId8">
        <w:r w:rsidRPr="00EE427C">
          <w:rPr>
            <w:rFonts w:asciiTheme="minorHAnsi" w:eastAsia="Arial" w:hAnsiTheme="minorHAnsi" w:cstheme="minorHAnsi"/>
            <w:b/>
            <w:color w:val="0000FF"/>
            <w:spacing w:val="1"/>
            <w:position w:val="-1"/>
            <w:sz w:val="22"/>
            <w:szCs w:val="22"/>
            <w:u w:color="0000FF"/>
          </w:rPr>
          <w:t>ww</w:t>
        </w:r>
        <w:r w:rsidRPr="00EE427C">
          <w:rPr>
            <w:rFonts w:asciiTheme="minorHAnsi" w:eastAsia="Arial" w:hAnsiTheme="minorHAnsi" w:cstheme="minorHAnsi"/>
            <w:b/>
            <w:color w:val="0000FF"/>
            <w:spacing w:val="4"/>
            <w:position w:val="-1"/>
            <w:sz w:val="22"/>
            <w:szCs w:val="22"/>
            <w:u w:color="0000FF"/>
          </w:rPr>
          <w:t>w</w:t>
        </w:r>
        <w:r w:rsidRPr="00EE427C">
          <w:rPr>
            <w:rFonts w:asciiTheme="minorHAnsi" w:eastAsia="Arial" w:hAnsiTheme="minorHAnsi" w:cstheme="minorHAnsi"/>
            <w:b/>
            <w:color w:val="0000FF"/>
            <w:position w:val="-1"/>
            <w:sz w:val="22"/>
            <w:szCs w:val="22"/>
            <w:u w:color="0000FF"/>
          </w:rPr>
          <w:t>.Res</w:t>
        </w:r>
        <w:r w:rsidRPr="00EE427C">
          <w:rPr>
            <w:rFonts w:asciiTheme="minorHAnsi" w:eastAsia="Arial" w:hAnsiTheme="minorHAnsi" w:cstheme="minorHAnsi"/>
            <w:b/>
            <w:color w:val="0000FF"/>
            <w:spacing w:val="1"/>
            <w:position w:val="-1"/>
            <w:sz w:val="22"/>
            <w:szCs w:val="22"/>
            <w:u w:color="0000FF"/>
          </w:rPr>
          <w:t>um</w:t>
        </w:r>
        <w:r w:rsidRPr="00EE427C">
          <w:rPr>
            <w:rFonts w:asciiTheme="minorHAnsi" w:eastAsia="Arial" w:hAnsiTheme="minorHAnsi" w:cstheme="minorHAnsi"/>
            <w:b/>
            <w:color w:val="0000FF"/>
            <w:position w:val="-1"/>
            <w:sz w:val="22"/>
            <w:szCs w:val="22"/>
            <w:u w:color="0000FF"/>
          </w:rPr>
          <w:t>e</w:t>
        </w:r>
        <w:r w:rsidRPr="00EE427C">
          <w:rPr>
            <w:rFonts w:asciiTheme="minorHAnsi" w:eastAsia="Arial" w:hAnsiTheme="minorHAnsi" w:cstheme="minorHAnsi"/>
            <w:b/>
            <w:color w:val="0000FF"/>
            <w:spacing w:val="2"/>
            <w:position w:val="-1"/>
            <w:sz w:val="22"/>
            <w:szCs w:val="22"/>
            <w:u w:color="0000FF"/>
          </w:rPr>
          <w:t>W</w:t>
        </w:r>
        <w:r w:rsidRPr="00EE427C">
          <w:rPr>
            <w:rFonts w:asciiTheme="minorHAnsi" w:eastAsia="Arial" w:hAnsiTheme="minorHAnsi" w:cstheme="minorHAnsi"/>
            <w:b/>
            <w:color w:val="0000FF"/>
            <w:spacing w:val="1"/>
            <w:position w:val="-1"/>
            <w:sz w:val="22"/>
            <w:szCs w:val="22"/>
            <w:u w:color="0000FF"/>
          </w:rPr>
          <w:t>o</w:t>
        </w:r>
        <w:r w:rsidRPr="00EE427C">
          <w:rPr>
            <w:rFonts w:asciiTheme="minorHAnsi" w:eastAsia="Arial" w:hAnsiTheme="minorHAnsi" w:cstheme="minorHAnsi"/>
            <w:b/>
            <w:color w:val="0000FF"/>
            <w:spacing w:val="-1"/>
            <w:position w:val="-1"/>
            <w:sz w:val="22"/>
            <w:szCs w:val="22"/>
            <w:u w:color="0000FF"/>
          </w:rPr>
          <w:t>r</w:t>
        </w:r>
        <w:r w:rsidRPr="00EE427C">
          <w:rPr>
            <w:rFonts w:asciiTheme="minorHAnsi" w:eastAsia="Arial" w:hAnsiTheme="minorHAnsi" w:cstheme="minorHAnsi"/>
            <w:b/>
            <w:color w:val="0000FF"/>
            <w:position w:val="-1"/>
            <w:sz w:val="22"/>
            <w:szCs w:val="22"/>
            <w:u w:color="0000FF"/>
          </w:rPr>
          <w:t>l</w:t>
        </w:r>
        <w:r w:rsidRPr="00EE427C">
          <w:rPr>
            <w:rFonts w:asciiTheme="minorHAnsi" w:eastAsia="Arial" w:hAnsiTheme="minorHAnsi" w:cstheme="minorHAnsi"/>
            <w:b/>
            <w:color w:val="0000FF"/>
            <w:spacing w:val="1"/>
            <w:position w:val="-1"/>
            <w:sz w:val="22"/>
            <w:szCs w:val="22"/>
            <w:u w:color="0000FF"/>
          </w:rPr>
          <w:t>d</w:t>
        </w:r>
        <w:r w:rsidRPr="00EE427C">
          <w:rPr>
            <w:rFonts w:asciiTheme="minorHAnsi" w:eastAsia="Arial" w:hAnsiTheme="minorHAnsi" w:cstheme="minorHAnsi"/>
            <w:b/>
            <w:color w:val="0000FF"/>
            <w:position w:val="-1"/>
            <w:sz w:val="22"/>
            <w:szCs w:val="22"/>
            <w:u w:color="0000FF"/>
          </w:rPr>
          <w:t>.ca</w:t>
        </w:r>
      </w:hyperlink>
    </w:p>
    <w:p w14:paraId="0780A19D" w14:textId="77777777" w:rsidR="00BE0BCC" w:rsidRPr="00EE427C" w:rsidRDefault="00BE0BCC">
      <w:pPr>
        <w:spacing w:before="2" w:line="100" w:lineRule="exact"/>
        <w:rPr>
          <w:rFonts w:asciiTheme="minorHAnsi" w:hAnsiTheme="minorHAnsi" w:cstheme="minorHAnsi"/>
          <w:sz w:val="22"/>
          <w:szCs w:val="22"/>
        </w:rPr>
      </w:pPr>
    </w:p>
    <w:p w14:paraId="6CC4B868" w14:textId="77777777" w:rsidR="00BE0BCC" w:rsidRPr="00EE427C" w:rsidRDefault="00BE0BC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1E36CB6" w14:textId="77777777" w:rsidR="00BE0BCC" w:rsidRPr="00EE427C" w:rsidRDefault="00083568">
      <w:pPr>
        <w:spacing w:before="34"/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EE427C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S</w:t>
      </w:r>
      <w:r w:rsidRPr="00EE427C">
        <w:rPr>
          <w:rFonts w:asciiTheme="minorHAnsi" w:eastAsia="Arial" w:hAnsiTheme="minorHAnsi" w:cstheme="minorHAnsi"/>
          <w:b/>
          <w:i/>
          <w:sz w:val="22"/>
          <w:szCs w:val="22"/>
        </w:rPr>
        <w:t>el</w:t>
      </w:r>
      <w:r w:rsidRPr="00EE427C">
        <w:rPr>
          <w:rFonts w:asciiTheme="minorHAnsi" w:eastAsia="Arial" w:hAnsiTheme="minorHAnsi" w:cstheme="minorHAnsi"/>
          <w:b/>
          <w:i/>
          <w:spacing w:val="2"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b/>
          <w:i/>
          <w:sz w:val="22"/>
          <w:szCs w:val="22"/>
        </w:rPr>
        <w:t>c</w:t>
      </w:r>
      <w:r w:rsidRPr="00EE427C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t</w:t>
      </w:r>
      <w:r w:rsidRPr="00EE427C">
        <w:rPr>
          <w:rFonts w:asciiTheme="minorHAnsi" w:eastAsia="Arial" w:hAnsiTheme="minorHAnsi" w:cstheme="minorHAnsi"/>
          <w:b/>
          <w:i/>
          <w:sz w:val="22"/>
          <w:szCs w:val="22"/>
        </w:rPr>
        <w:t>ed</w:t>
      </w:r>
      <w:r w:rsidRPr="00EE427C">
        <w:rPr>
          <w:rFonts w:asciiTheme="minorHAnsi" w:eastAsia="Arial" w:hAnsiTheme="minorHAnsi" w:cstheme="minorHAnsi"/>
          <w:b/>
          <w:i/>
          <w:spacing w:val="-7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b/>
          <w:i/>
          <w:sz w:val="22"/>
          <w:szCs w:val="22"/>
        </w:rPr>
        <w:t>A</w:t>
      </w:r>
      <w:r w:rsidRPr="00EE427C">
        <w:rPr>
          <w:rFonts w:asciiTheme="minorHAnsi" w:eastAsia="Arial" w:hAnsiTheme="minorHAnsi" w:cstheme="minorHAnsi"/>
          <w:b/>
          <w:i/>
          <w:spacing w:val="2"/>
          <w:sz w:val="22"/>
          <w:szCs w:val="22"/>
        </w:rPr>
        <w:t>c</w:t>
      </w:r>
      <w:r w:rsidRPr="00EE427C">
        <w:rPr>
          <w:rFonts w:asciiTheme="minorHAnsi" w:eastAsia="Arial" w:hAnsiTheme="minorHAnsi" w:cstheme="minorHAnsi"/>
          <w:b/>
          <w:i/>
          <w:sz w:val="22"/>
          <w:szCs w:val="22"/>
        </w:rPr>
        <w:t>c</w:t>
      </w:r>
      <w:r w:rsidRPr="00EE427C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omp</w:t>
      </w:r>
      <w:r w:rsidRPr="00EE427C">
        <w:rPr>
          <w:rFonts w:asciiTheme="minorHAnsi" w:eastAsia="Arial" w:hAnsiTheme="minorHAnsi" w:cstheme="minorHAnsi"/>
          <w:b/>
          <w:i/>
          <w:sz w:val="22"/>
          <w:szCs w:val="22"/>
        </w:rPr>
        <w:t>lis</w:t>
      </w:r>
      <w:r w:rsidRPr="00EE427C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h</w:t>
      </w:r>
      <w:r w:rsidRPr="00EE427C">
        <w:rPr>
          <w:rFonts w:asciiTheme="minorHAnsi" w:eastAsia="Arial" w:hAnsiTheme="minorHAnsi" w:cstheme="minorHAnsi"/>
          <w:b/>
          <w:i/>
          <w:spacing w:val="3"/>
          <w:sz w:val="22"/>
          <w:szCs w:val="22"/>
        </w:rPr>
        <w:t>m</w:t>
      </w:r>
      <w:r w:rsidRPr="00EE427C">
        <w:rPr>
          <w:rFonts w:asciiTheme="minorHAnsi" w:eastAsia="Arial" w:hAnsiTheme="minorHAnsi" w:cstheme="minorHAnsi"/>
          <w:b/>
          <w:i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b/>
          <w:i/>
          <w:spacing w:val="3"/>
          <w:sz w:val="22"/>
          <w:szCs w:val="22"/>
        </w:rPr>
        <w:t>n</w:t>
      </w:r>
      <w:r w:rsidRPr="00EE427C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t</w:t>
      </w:r>
      <w:r w:rsidRPr="00EE427C">
        <w:rPr>
          <w:rFonts w:asciiTheme="minorHAnsi" w:eastAsia="Arial" w:hAnsiTheme="minorHAnsi" w:cstheme="minorHAnsi"/>
          <w:b/>
          <w:i/>
          <w:sz w:val="22"/>
          <w:szCs w:val="22"/>
        </w:rPr>
        <w:t>s</w:t>
      </w:r>
    </w:p>
    <w:p w14:paraId="1CCE5092" w14:textId="77777777" w:rsidR="00BE0BCC" w:rsidRPr="00EE427C" w:rsidRDefault="00083568">
      <w:pPr>
        <w:spacing w:before="41" w:line="284" w:lineRule="auto"/>
        <w:ind w:left="860" w:right="105"/>
        <w:rPr>
          <w:rFonts w:asciiTheme="minorHAnsi" w:eastAsia="Arial" w:hAnsiTheme="minorHAnsi" w:cstheme="minorHAnsi"/>
          <w:sz w:val="22"/>
          <w:szCs w:val="22"/>
        </w:rPr>
      </w:pPr>
      <w:r w:rsidRPr="00EE427C">
        <w:rPr>
          <w:rFonts w:asciiTheme="minorHAnsi" w:eastAsia="Arial" w:hAnsiTheme="minorHAnsi" w:cstheme="minorHAnsi"/>
          <w:sz w:val="22"/>
          <w:szCs w:val="22"/>
        </w:rPr>
        <w:t>In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cr</w:t>
      </w:r>
      <w:r w:rsidRPr="00EE427C">
        <w:rPr>
          <w:rFonts w:asciiTheme="minorHAnsi" w:eastAsia="Arial" w:hAnsiTheme="minorHAnsi" w:cstheme="minorHAnsi"/>
          <w:sz w:val="22"/>
          <w:szCs w:val="22"/>
        </w:rPr>
        <w:t>ea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E427C">
        <w:rPr>
          <w:rFonts w:asciiTheme="minorHAnsi" w:eastAsia="Arial" w:hAnsiTheme="minorHAnsi" w:cstheme="minorHAnsi"/>
          <w:sz w:val="22"/>
          <w:szCs w:val="22"/>
        </w:rPr>
        <w:t>ed</w:t>
      </w:r>
      <w:r w:rsidRPr="00EE427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EE427C">
        <w:rPr>
          <w:rFonts w:asciiTheme="minorHAnsi" w:eastAsia="Arial" w:hAnsiTheme="minorHAnsi" w:cstheme="minorHAnsi"/>
          <w:sz w:val="22"/>
          <w:szCs w:val="22"/>
        </w:rPr>
        <w:t>a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EE427C">
        <w:rPr>
          <w:rFonts w:asciiTheme="minorHAnsi" w:eastAsia="Arial" w:hAnsiTheme="minorHAnsi" w:cstheme="minorHAnsi"/>
          <w:sz w:val="22"/>
          <w:szCs w:val="22"/>
        </w:rPr>
        <w:t>et</w:t>
      </w:r>
      <w:r w:rsidRPr="00EE427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E427C">
        <w:rPr>
          <w:rFonts w:asciiTheme="minorHAnsi" w:eastAsia="Arial" w:hAnsiTheme="minorHAnsi" w:cstheme="minorHAnsi"/>
          <w:sz w:val="22"/>
          <w:szCs w:val="22"/>
        </w:rPr>
        <w:t>ha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5"/>
          <w:sz w:val="22"/>
          <w:szCs w:val="22"/>
        </w:rPr>
        <w:t>b</w:t>
      </w:r>
      <w:r w:rsidRPr="00EE427C">
        <w:rPr>
          <w:rFonts w:asciiTheme="minorHAnsi" w:eastAsia="Arial" w:hAnsiTheme="minorHAnsi" w:cstheme="minorHAnsi"/>
          <w:sz w:val="22"/>
          <w:szCs w:val="22"/>
        </w:rPr>
        <w:t>y</w:t>
      </w:r>
      <w:r w:rsidRPr="00EE427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17%</w:t>
      </w:r>
      <w:r w:rsidRPr="00EE427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EE427C">
        <w:rPr>
          <w:rFonts w:asciiTheme="minorHAnsi" w:eastAsia="Arial" w:hAnsiTheme="minorHAnsi" w:cstheme="minorHAnsi"/>
          <w:sz w:val="22"/>
          <w:szCs w:val="22"/>
        </w:rPr>
        <w:t>or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z w:val="22"/>
          <w:szCs w:val="22"/>
        </w:rPr>
        <w:t>n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EE427C">
        <w:rPr>
          <w:rFonts w:asciiTheme="minorHAnsi" w:eastAsia="Arial" w:hAnsiTheme="minorHAnsi" w:cstheme="minorHAnsi"/>
          <w:sz w:val="22"/>
          <w:szCs w:val="22"/>
        </w:rPr>
        <w:t>n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EE427C">
        <w:rPr>
          <w:rFonts w:asciiTheme="minorHAnsi" w:eastAsia="Arial" w:hAnsiTheme="minorHAnsi" w:cstheme="minorHAnsi"/>
          <w:sz w:val="22"/>
          <w:szCs w:val="22"/>
        </w:rPr>
        <w:t>l</w:t>
      </w:r>
      <w:r w:rsidRPr="00EE427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E427C">
        <w:rPr>
          <w:rFonts w:asciiTheme="minorHAnsi" w:eastAsia="Arial" w:hAnsiTheme="minorHAnsi" w:cstheme="minorHAnsi"/>
          <w:sz w:val="22"/>
          <w:szCs w:val="22"/>
        </w:rPr>
        <w:t>k Manage</w:t>
      </w:r>
      <w:r w:rsidRPr="00EE427C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EE427C">
        <w:rPr>
          <w:rFonts w:asciiTheme="minorHAnsi" w:eastAsia="Arial" w:hAnsiTheme="minorHAnsi" w:cstheme="minorHAnsi"/>
          <w:sz w:val="22"/>
          <w:szCs w:val="22"/>
        </w:rPr>
        <w:t>ent/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EE427C">
        <w:rPr>
          <w:rFonts w:asciiTheme="minorHAnsi" w:eastAsia="Arial" w:hAnsiTheme="minorHAnsi" w:cstheme="minorHAnsi"/>
          <w:sz w:val="22"/>
          <w:szCs w:val="22"/>
        </w:rPr>
        <w:t>t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z w:val="22"/>
          <w:szCs w:val="22"/>
        </w:rPr>
        <w:t>u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E427C">
        <w:rPr>
          <w:rFonts w:asciiTheme="minorHAnsi" w:eastAsia="Arial" w:hAnsiTheme="minorHAnsi" w:cstheme="minorHAnsi"/>
          <w:sz w:val="22"/>
          <w:szCs w:val="22"/>
        </w:rPr>
        <w:t>tu</w:t>
      </w:r>
      <w:r w:rsidRPr="00EE427C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z w:val="22"/>
          <w:szCs w:val="22"/>
        </w:rPr>
        <w:t>ed</w:t>
      </w:r>
      <w:r w:rsidRPr="00EE427C">
        <w:rPr>
          <w:rFonts w:asciiTheme="minorHAnsi" w:eastAsia="Arial" w:hAnsiTheme="minorHAnsi" w:cstheme="minorHAnsi"/>
          <w:spacing w:val="-21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EE427C">
        <w:rPr>
          <w:rFonts w:asciiTheme="minorHAnsi" w:eastAsia="Arial" w:hAnsiTheme="minorHAnsi" w:cstheme="minorHAnsi"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EE427C">
        <w:rPr>
          <w:rFonts w:asciiTheme="minorHAnsi" w:eastAsia="Arial" w:hAnsiTheme="minorHAnsi" w:cstheme="minorHAnsi"/>
          <w:sz w:val="22"/>
          <w:szCs w:val="22"/>
        </w:rPr>
        <w:t>a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EE427C">
        <w:rPr>
          <w:rFonts w:asciiTheme="minorHAnsi" w:eastAsia="Arial" w:hAnsiTheme="minorHAnsi" w:cstheme="minorHAnsi"/>
          <w:sz w:val="22"/>
          <w:szCs w:val="22"/>
        </w:rPr>
        <w:t>es</w:t>
      </w:r>
      <w:r w:rsidRPr="00EE427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z w:val="22"/>
          <w:szCs w:val="22"/>
        </w:rPr>
        <w:t>o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EE427C">
        <w:rPr>
          <w:rFonts w:asciiTheme="minorHAnsi" w:eastAsia="Arial" w:hAnsiTheme="minorHAnsi" w:cstheme="minorHAnsi"/>
          <w:sz w:val="22"/>
          <w:szCs w:val="22"/>
        </w:rPr>
        <w:t>u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E427C">
        <w:rPr>
          <w:rFonts w:asciiTheme="minorHAnsi" w:eastAsia="Arial" w:hAnsiTheme="minorHAnsi" w:cstheme="minorHAnsi"/>
          <w:sz w:val="22"/>
          <w:szCs w:val="22"/>
        </w:rPr>
        <w:t>ts In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cr</w:t>
      </w:r>
      <w:r w:rsidRPr="00EE427C">
        <w:rPr>
          <w:rFonts w:asciiTheme="minorHAnsi" w:eastAsia="Arial" w:hAnsiTheme="minorHAnsi" w:cstheme="minorHAnsi"/>
          <w:sz w:val="22"/>
          <w:szCs w:val="22"/>
        </w:rPr>
        <w:t>ea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E427C">
        <w:rPr>
          <w:rFonts w:asciiTheme="minorHAnsi" w:eastAsia="Arial" w:hAnsiTheme="minorHAnsi" w:cstheme="minorHAnsi"/>
          <w:sz w:val="22"/>
          <w:szCs w:val="22"/>
        </w:rPr>
        <w:t>ed</w:t>
      </w:r>
      <w:r w:rsidRPr="00EE427C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p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z w:val="22"/>
          <w:szCs w:val="22"/>
        </w:rPr>
        <w:t>o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z w:val="22"/>
          <w:szCs w:val="22"/>
        </w:rPr>
        <w:t>t</w:t>
      </w:r>
      <w:r w:rsidRPr="00EE427C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EE427C">
        <w:rPr>
          <w:rFonts w:asciiTheme="minorHAnsi" w:eastAsia="Arial" w:hAnsiTheme="minorHAnsi" w:cstheme="minorHAnsi"/>
          <w:sz w:val="22"/>
          <w:szCs w:val="22"/>
        </w:rPr>
        <w:t>a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z w:val="22"/>
          <w:szCs w:val="22"/>
        </w:rPr>
        <w:t>g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z w:val="22"/>
          <w:szCs w:val="22"/>
        </w:rPr>
        <w:t>ns</w:t>
      </w:r>
      <w:r w:rsidRPr="00EE427C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EE427C">
        <w:rPr>
          <w:rFonts w:asciiTheme="minorHAnsi" w:eastAsia="Arial" w:hAnsiTheme="minorHAnsi" w:cstheme="minorHAnsi"/>
          <w:sz w:val="22"/>
          <w:szCs w:val="22"/>
        </w:rPr>
        <w:t>y</w:t>
      </w:r>
      <w:r w:rsidRPr="00EE427C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8%</w:t>
      </w:r>
      <w:r w:rsidRPr="00EE427C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EE427C">
        <w:rPr>
          <w:rFonts w:asciiTheme="minorHAnsi" w:eastAsia="Arial" w:hAnsiTheme="minorHAnsi" w:cstheme="minorHAnsi"/>
          <w:sz w:val="22"/>
          <w:szCs w:val="22"/>
        </w:rPr>
        <w:t>or</w:t>
      </w:r>
      <w:r w:rsidRPr="00EE427C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Loan</w:t>
      </w:r>
      <w:r w:rsidRPr="00EE427C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EE427C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EE427C">
        <w:rPr>
          <w:rFonts w:asciiTheme="minorHAnsi" w:eastAsia="Arial" w:hAnsiTheme="minorHAnsi" w:cstheme="minorHAnsi"/>
          <w:sz w:val="22"/>
          <w:szCs w:val="22"/>
        </w:rPr>
        <w:t>n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E427C">
        <w:rPr>
          <w:rFonts w:asciiTheme="minorHAnsi" w:eastAsia="Arial" w:hAnsiTheme="minorHAnsi" w:cstheme="minorHAnsi"/>
          <w:sz w:val="22"/>
          <w:szCs w:val="22"/>
        </w:rPr>
        <w:t>at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z w:val="22"/>
          <w:szCs w:val="22"/>
        </w:rPr>
        <w:t>o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EE427C">
        <w:rPr>
          <w:rFonts w:asciiTheme="minorHAnsi" w:eastAsia="Arial" w:hAnsiTheme="minorHAnsi" w:cstheme="minorHAnsi"/>
          <w:sz w:val="22"/>
          <w:szCs w:val="22"/>
        </w:rPr>
        <w:t>s</w:t>
      </w:r>
      <w:r w:rsidRPr="00EE427C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th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z w:val="22"/>
          <w:szCs w:val="22"/>
        </w:rPr>
        <w:t>ough</w:t>
      </w:r>
      <w:r w:rsidRPr="00EE427C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E427C">
        <w:rPr>
          <w:rFonts w:asciiTheme="minorHAnsi" w:eastAsia="Arial" w:hAnsiTheme="minorHAnsi" w:cstheme="minorHAnsi"/>
          <w:sz w:val="22"/>
          <w:szCs w:val="22"/>
        </w:rPr>
        <w:t>t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z w:val="22"/>
          <w:szCs w:val="22"/>
        </w:rPr>
        <w:t>u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E427C">
        <w:rPr>
          <w:rFonts w:asciiTheme="minorHAnsi" w:eastAsia="Arial" w:hAnsiTheme="minorHAnsi" w:cstheme="minorHAnsi"/>
          <w:sz w:val="22"/>
          <w:szCs w:val="22"/>
        </w:rPr>
        <w:t>tu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sz w:val="22"/>
          <w:szCs w:val="22"/>
        </w:rPr>
        <w:t>d</w:t>
      </w:r>
      <w:r w:rsidRPr="00EE427C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de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riv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EE427C">
        <w:rPr>
          <w:rFonts w:asciiTheme="minorHAnsi" w:eastAsia="Arial" w:hAnsiTheme="minorHAnsi" w:cstheme="minorHAnsi"/>
          <w:sz w:val="22"/>
          <w:szCs w:val="22"/>
        </w:rPr>
        <w:t>t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EE427C">
        <w:rPr>
          <w:rFonts w:asciiTheme="minorHAnsi" w:eastAsia="Arial" w:hAnsiTheme="minorHAnsi" w:cstheme="minorHAnsi"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p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z w:val="22"/>
          <w:szCs w:val="22"/>
        </w:rPr>
        <w:t>o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EE427C">
        <w:rPr>
          <w:rFonts w:asciiTheme="minorHAnsi" w:eastAsia="Arial" w:hAnsiTheme="minorHAnsi" w:cstheme="minorHAnsi"/>
          <w:sz w:val="22"/>
          <w:szCs w:val="22"/>
        </w:rPr>
        <w:t>u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E427C">
        <w:rPr>
          <w:rFonts w:asciiTheme="minorHAnsi" w:eastAsia="Arial" w:hAnsiTheme="minorHAnsi" w:cstheme="minorHAnsi"/>
          <w:sz w:val="22"/>
          <w:szCs w:val="22"/>
        </w:rPr>
        <w:t>ts</w:t>
      </w:r>
      <w:r w:rsidRPr="00EE427C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z w:val="22"/>
          <w:szCs w:val="22"/>
        </w:rPr>
        <w:t>n pa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E427C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EE427C">
        <w:rPr>
          <w:rFonts w:asciiTheme="minorHAnsi" w:eastAsia="Arial" w:hAnsiTheme="minorHAnsi" w:cstheme="minorHAnsi"/>
          <w:sz w:val="22"/>
          <w:szCs w:val="22"/>
        </w:rPr>
        <w:t>ag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z w:val="22"/>
          <w:szCs w:val="22"/>
        </w:rPr>
        <w:t>ng</w:t>
      </w:r>
      <w:r w:rsidRPr="00EE427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EE427C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nd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E427C">
        <w:rPr>
          <w:rFonts w:asciiTheme="minorHAnsi" w:eastAsia="Arial" w:hAnsiTheme="minorHAnsi" w:cstheme="minorHAnsi"/>
          <w:sz w:val="22"/>
          <w:szCs w:val="22"/>
        </w:rPr>
        <w:t>at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sz w:val="22"/>
          <w:szCs w:val="22"/>
        </w:rPr>
        <w:t>d</w:t>
      </w:r>
      <w:r w:rsidRPr="00EE427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EE427C">
        <w:rPr>
          <w:rFonts w:asciiTheme="minorHAnsi" w:eastAsia="Arial" w:hAnsiTheme="minorHAnsi" w:cstheme="minorHAnsi"/>
          <w:sz w:val="22"/>
          <w:szCs w:val="22"/>
        </w:rPr>
        <w:t>oan</w:t>
      </w:r>
      <w:r w:rsidRPr="00EE427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E427C">
        <w:rPr>
          <w:rFonts w:asciiTheme="minorHAnsi" w:eastAsia="Arial" w:hAnsiTheme="minorHAnsi" w:cstheme="minorHAnsi"/>
          <w:sz w:val="22"/>
          <w:szCs w:val="22"/>
        </w:rPr>
        <w:t>o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E427C">
        <w:rPr>
          <w:rFonts w:asciiTheme="minorHAnsi" w:eastAsia="Arial" w:hAnsiTheme="minorHAnsi" w:cstheme="minorHAnsi"/>
          <w:sz w:val="22"/>
          <w:szCs w:val="22"/>
        </w:rPr>
        <w:t>u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z w:val="22"/>
          <w:szCs w:val="22"/>
        </w:rPr>
        <w:t>ons</w:t>
      </w:r>
      <w:r w:rsidRPr="00EE427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E427C">
        <w:rPr>
          <w:rFonts w:asciiTheme="minorHAnsi" w:eastAsia="Arial" w:hAnsiTheme="minorHAnsi" w:cstheme="minorHAnsi"/>
          <w:sz w:val="22"/>
          <w:szCs w:val="22"/>
        </w:rPr>
        <w:t>o</w:t>
      </w:r>
      <w:r w:rsidRPr="00EE427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E427C">
        <w:rPr>
          <w:rFonts w:asciiTheme="minorHAnsi" w:eastAsia="Arial" w:hAnsiTheme="minorHAnsi" w:cstheme="minorHAnsi"/>
          <w:sz w:val="22"/>
          <w:szCs w:val="22"/>
        </w:rPr>
        <w:t>o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z w:val="22"/>
          <w:szCs w:val="22"/>
        </w:rPr>
        <w:t>po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z w:val="22"/>
          <w:szCs w:val="22"/>
        </w:rPr>
        <w:t>a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E427C">
        <w:rPr>
          <w:rFonts w:asciiTheme="minorHAnsi" w:eastAsia="Arial" w:hAnsiTheme="minorHAnsi" w:cstheme="minorHAnsi"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EE427C">
        <w:rPr>
          <w:rFonts w:asciiTheme="minorHAnsi" w:eastAsia="Arial" w:hAnsiTheme="minorHAnsi" w:cstheme="minorHAnsi"/>
          <w:sz w:val="22"/>
          <w:szCs w:val="22"/>
        </w:rPr>
        <w:t>o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rr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E427C">
        <w:rPr>
          <w:rFonts w:asciiTheme="minorHAnsi" w:eastAsia="Arial" w:hAnsiTheme="minorHAnsi" w:cstheme="minorHAnsi"/>
          <w:sz w:val="22"/>
          <w:szCs w:val="22"/>
        </w:rPr>
        <w:t>we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z w:val="22"/>
          <w:szCs w:val="22"/>
        </w:rPr>
        <w:t>s</w:t>
      </w:r>
      <w:r w:rsidRPr="00EE427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EE427C">
        <w:rPr>
          <w:rFonts w:asciiTheme="minorHAnsi" w:eastAsia="Arial" w:hAnsiTheme="minorHAnsi" w:cstheme="minorHAnsi"/>
          <w:sz w:val="22"/>
          <w:szCs w:val="22"/>
        </w:rPr>
        <w:t>or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is</w:t>
      </w:r>
      <w:r w:rsidRPr="00EE427C">
        <w:rPr>
          <w:rFonts w:asciiTheme="minorHAnsi" w:eastAsia="Arial" w:hAnsiTheme="minorHAnsi" w:cstheme="minorHAnsi"/>
          <w:sz w:val="22"/>
          <w:szCs w:val="22"/>
        </w:rPr>
        <w:t>k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t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z w:val="22"/>
          <w:szCs w:val="22"/>
        </w:rPr>
        <w:t>an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EE427C">
        <w:rPr>
          <w:rFonts w:asciiTheme="minorHAnsi" w:eastAsia="Arial" w:hAnsiTheme="minorHAnsi" w:cstheme="minorHAnsi"/>
          <w:sz w:val="22"/>
          <w:szCs w:val="22"/>
        </w:rPr>
        <w:t>o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z w:val="22"/>
          <w:szCs w:val="22"/>
        </w:rPr>
        <w:t>ng</w:t>
      </w:r>
      <w:r w:rsidRPr="00EE427C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and</w:t>
      </w:r>
      <w:r w:rsidRPr="00EE427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EE427C">
        <w:rPr>
          <w:rFonts w:asciiTheme="minorHAnsi" w:eastAsia="Arial" w:hAnsiTheme="minorHAnsi" w:cstheme="minorHAnsi"/>
          <w:sz w:val="22"/>
          <w:szCs w:val="22"/>
        </w:rPr>
        <w:t>ed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z w:val="22"/>
          <w:szCs w:val="22"/>
        </w:rPr>
        <w:t xml:space="preserve">ng 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Pl</w:t>
      </w:r>
      <w:r w:rsidRPr="00EE427C">
        <w:rPr>
          <w:rFonts w:asciiTheme="minorHAnsi" w:eastAsia="Arial" w:hAnsiTheme="minorHAnsi" w:cstheme="minorHAnsi"/>
          <w:spacing w:val="5"/>
          <w:sz w:val="22"/>
          <w:szCs w:val="22"/>
        </w:rPr>
        <w:t>a</w:t>
      </w:r>
      <w:r w:rsidRPr="00EE427C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sz w:val="22"/>
          <w:szCs w:val="22"/>
        </w:rPr>
        <w:t>d</w:t>
      </w:r>
      <w:r w:rsidRPr="00EE427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a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sz w:val="22"/>
          <w:szCs w:val="22"/>
        </w:rPr>
        <w:t>y</w:t>
      </w:r>
      <w:r w:rsidRPr="00EE427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z w:val="22"/>
          <w:szCs w:val="22"/>
        </w:rPr>
        <w:t>o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E427C">
        <w:rPr>
          <w:rFonts w:asciiTheme="minorHAnsi" w:eastAsia="Arial" w:hAnsiTheme="minorHAnsi" w:cstheme="minorHAnsi"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i</w:t>
      </w:r>
      <w:r w:rsidRPr="00EE427C">
        <w:rPr>
          <w:rFonts w:asciiTheme="minorHAnsi" w:eastAsia="Arial" w:hAnsiTheme="minorHAnsi" w:cstheme="minorHAnsi"/>
          <w:sz w:val="22"/>
          <w:szCs w:val="22"/>
        </w:rPr>
        <w:t>n t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EE427C">
        <w:rPr>
          <w:rFonts w:asciiTheme="minorHAnsi" w:eastAsia="Arial" w:hAnsiTheme="minorHAnsi" w:cstheme="minorHAnsi"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d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E427C">
        <w:rPr>
          <w:rFonts w:asciiTheme="minorHAnsi" w:eastAsia="Arial" w:hAnsiTheme="minorHAnsi" w:cstheme="minorHAnsi"/>
          <w:sz w:val="22"/>
          <w:szCs w:val="22"/>
        </w:rPr>
        <w:t>op</w:t>
      </w:r>
      <w:r w:rsidRPr="00EE427C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EE427C">
        <w:rPr>
          <w:rFonts w:asciiTheme="minorHAnsi" w:eastAsia="Arial" w:hAnsiTheme="minorHAnsi" w:cstheme="minorHAnsi"/>
          <w:sz w:val="22"/>
          <w:szCs w:val="22"/>
        </w:rPr>
        <w:t>ent</w:t>
      </w:r>
      <w:r w:rsidRPr="00EE427C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of</w:t>
      </w:r>
      <w:r w:rsidRPr="00EE427C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EE427C">
        <w:rPr>
          <w:rFonts w:asciiTheme="minorHAnsi" w:eastAsia="Arial" w:hAnsiTheme="minorHAnsi" w:cstheme="minorHAnsi"/>
          <w:sz w:val="22"/>
          <w:szCs w:val="22"/>
        </w:rPr>
        <w:t>d</w:t>
      </w:r>
      <w:r w:rsidRPr="00EE427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sz w:val="22"/>
          <w:szCs w:val="22"/>
        </w:rPr>
        <w:t>nh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EE427C">
        <w:rPr>
          <w:rFonts w:asciiTheme="minorHAnsi" w:eastAsia="Arial" w:hAnsiTheme="minorHAnsi" w:cstheme="minorHAnsi"/>
          <w:sz w:val="22"/>
          <w:szCs w:val="22"/>
        </w:rPr>
        <w:t>n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EE427C">
        <w:rPr>
          <w:rFonts w:asciiTheme="minorHAnsi" w:eastAsia="Arial" w:hAnsiTheme="minorHAnsi" w:cstheme="minorHAnsi"/>
          <w:sz w:val="22"/>
          <w:szCs w:val="22"/>
        </w:rPr>
        <w:t>ent</w:t>
      </w:r>
      <w:r w:rsidRPr="00EE427C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p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z w:val="22"/>
          <w:szCs w:val="22"/>
        </w:rPr>
        <w:t>odu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E427C">
        <w:rPr>
          <w:rFonts w:asciiTheme="minorHAnsi" w:eastAsia="Arial" w:hAnsiTheme="minorHAnsi" w:cstheme="minorHAnsi"/>
          <w:sz w:val="22"/>
          <w:szCs w:val="22"/>
        </w:rPr>
        <w:t>ts</w:t>
      </w:r>
      <w:r w:rsidRPr="00EE427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EE427C">
        <w:rPr>
          <w:rFonts w:asciiTheme="minorHAnsi" w:eastAsia="Arial" w:hAnsiTheme="minorHAnsi" w:cstheme="minorHAnsi"/>
          <w:sz w:val="22"/>
          <w:szCs w:val="22"/>
        </w:rPr>
        <w:t>or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P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EE427C">
        <w:rPr>
          <w:rFonts w:asciiTheme="minorHAnsi" w:eastAsia="Arial" w:hAnsiTheme="minorHAnsi" w:cstheme="minorHAnsi"/>
          <w:sz w:val="22"/>
          <w:szCs w:val="22"/>
        </w:rPr>
        <w:t>ate</w:t>
      </w:r>
      <w:r w:rsidRPr="00EE427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EE427C">
        <w:rPr>
          <w:rFonts w:asciiTheme="minorHAnsi" w:eastAsia="Arial" w:hAnsiTheme="minorHAnsi" w:cstheme="minorHAnsi"/>
          <w:sz w:val="22"/>
          <w:szCs w:val="22"/>
        </w:rPr>
        <w:t>an</w:t>
      </w:r>
      <w:r w:rsidRPr="00EE427C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z w:val="22"/>
          <w:szCs w:val="22"/>
        </w:rPr>
        <w:t>ng</w:t>
      </w:r>
      <w:r w:rsidRPr="00EE427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z w:val="22"/>
          <w:szCs w:val="22"/>
        </w:rPr>
        <w:t>gh</w:t>
      </w:r>
      <w:r w:rsidRPr="00EE427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net- wo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z w:val="22"/>
          <w:szCs w:val="22"/>
        </w:rPr>
        <w:t>th</w:t>
      </w:r>
      <w:r w:rsidRPr="00EE427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cl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EE427C">
        <w:rPr>
          <w:rFonts w:asciiTheme="minorHAnsi" w:eastAsia="Arial" w:hAnsiTheme="minorHAnsi" w:cstheme="minorHAnsi"/>
          <w:sz w:val="22"/>
          <w:szCs w:val="22"/>
        </w:rPr>
        <w:t>ts</w:t>
      </w:r>
      <w:r w:rsidRPr="00EE427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to</w:t>
      </w:r>
      <w:r w:rsidRPr="00EE427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EE427C">
        <w:rPr>
          <w:rFonts w:asciiTheme="minorHAnsi" w:eastAsia="Arial" w:hAnsiTheme="minorHAnsi" w:cstheme="minorHAnsi"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E427C">
        <w:rPr>
          <w:rFonts w:asciiTheme="minorHAnsi" w:eastAsia="Arial" w:hAnsiTheme="minorHAnsi" w:cstheme="minorHAnsi"/>
          <w:sz w:val="22"/>
          <w:szCs w:val="22"/>
        </w:rPr>
        <w:t>t</w:t>
      </w:r>
      <w:r w:rsidRPr="00EE427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z w:val="22"/>
          <w:szCs w:val="22"/>
        </w:rPr>
        <w:t>n</w:t>
      </w:r>
      <w:r w:rsidRPr="00EE427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EE427C">
        <w:rPr>
          <w:rFonts w:asciiTheme="minorHAnsi" w:eastAsia="Arial" w:hAnsiTheme="minorHAnsi" w:cstheme="minorHAnsi"/>
          <w:sz w:val="22"/>
          <w:szCs w:val="22"/>
        </w:rPr>
        <w:t>o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z w:val="22"/>
          <w:szCs w:val="22"/>
        </w:rPr>
        <w:t>t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EE427C">
        <w:rPr>
          <w:rFonts w:asciiTheme="minorHAnsi" w:eastAsia="Arial" w:hAnsiTheme="minorHAnsi" w:cstheme="minorHAnsi"/>
          <w:sz w:val="22"/>
          <w:szCs w:val="22"/>
        </w:rPr>
        <w:t>te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z w:val="22"/>
          <w:szCs w:val="22"/>
        </w:rPr>
        <w:t>m</w:t>
      </w:r>
      <w:r w:rsidRPr="00EE427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-6"/>
          <w:sz w:val="22"/>
          <w:szCs w:val="22"/>
        </w:rPr>
        <w:t>y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E427C">
        <w:rPr>
          <w:rFonts w:asciiTheme="minorHAnsi" w:eastAsia="Arial" w:hAnsiTheme="minorHAnsi" w:cstheme="minorHAnsi"/>
          <w:sz w:val="22"/>
          <w:szCs w:val="22"/>
        </w:rPr>
        <w:t>d</w:t>
      </w:r>
      <w:r w:rsidRPr="00EE427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en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EE427C">
        <w:rPr>
          <w:rFonts w:asciiTheme="minorHAnsi" w:eastAsia="Arial" w:hAnsiTheme="minorHAnsi" w:cstheme="minorHAnsi"/>
          <w:sz w:val="22"/>
          <w:szCs w:val="22"/>
        </w:rPr>
        <w:t>an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E427C">
        <w:rPr>
          <w:rFonts w:asciiTheme="minorHAnsi" w:eastAsia="Arial" w:hAnsiTheme="minorHAnsi" w:cstheme="minorHAnsi"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EE427C">
        <w:rPr>
          <w:rFonts w:asciiTheme="minorHAnsi" w:eastAsia="Arial" w:hAnsiTheme="minorHAnsi" w:cstheme="minorHAnsi"/>
          <w:sz w:val="22"/>
          <w:szCs w:val="22"/>
        </w:rPr>
        <w:t>ent</w:t>
      </w:r>
      <w:r w:rsidRPr="00EE427C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de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EE427C">
        <w:rPr>
          <w:rFonts w:asciiTheme="minorHAnsi" w:eastAsia="Arial" w:hAnsiTheme="minorHAnsi" w:cstheme="minorHAnsi"/>
          <w:sz w:val="22"/>
          <w:szCs w:val="22"/>
        </w:rPr>
        <w:t>o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z w:val="22"/>
          <w:szCs w:val="22"/>
        </w:rPr>
        <w:t>ts</w:t>
      </w:r>
      <w:r w:rsidRPr="00EE427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a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EE427C">
        <w:rPr>
          <w:rFonts w:asciiTheme="minorHAnsi" w:eastAsia="Arial" w:hAnsiTheme="minorHAnsi" w:cstheme="minorHAnsi"/>
          <w:sz w:val="22"/>
          <w:szCs w:val="22"/>
        </w:rPr>
        <w:t>d</w:t>
      </w:r>
      <w:r w:rsidRPr="00EE427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E427C">
        <w:rPr>
          <w:rFonts w:asciiTheme="minorHAnsi" w:eastAsia="Arial" w:hAnsiTheme="minorHAnsi" w:cstheme="minorHAnsi"/>
          <w:sz w:val="22"/>
          <w:szCs w:val="22"/>
        </w:rPr>
        <w:t>t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z w:val="22"/>
          <w:szCs w:val="22"/>
        </w:rPr>
        <w:t>u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E427C">
        <w:rPr>
          <w:rFonts w:asciiTheme="minorHAnsi" w:eastAsia="Arial" w:hAnsiTheme="minorHAnsi" w:cstheme="minorHAnsi"/>
          <w:sz w:val="22"/>
          <w:szCs w:val="22"/>
        </w:rPr>
        <w:t>tu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z w:val="22"/>
          <w:szCs w:val="22"/>
        </w:rPr>
        <w:t>ed</w:t>
      </w:r>
      <w:r w:rsidRPr="00EE427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Eu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z w:val="22"/>
          <w:szCs w:val="22"/>
        </w:rPr>
        <w:t>o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EE427C">
        <w:rPr>
          <w:rFonts w:asciiTheme="minorHAnsi" w:eastAsia="Arial" w:hAnsiTheme="minorHAnsi" w:cstheme="minorHAnsi"/>
          <w:sz w:val="22"/>
          <w:szCs w:val="22"/>
        </w:rPr>
        <w:t>M</w:t>
      </w:r>
      <w:r w:rsidRPr="00EE427C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EE427C">
        <w:rPr>
          <w:rFonts w:asciiTheme="minorHAnsi" w:eastAsia="Arial" w:hAnsiTheme="minorHAnsi" w:cstheme="minorHAnsi"/>
          <w:sz w:val="22"/>
          <w:szCs w:val="22"/>
        </w:rPr>
        <w:t>Ns In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E427C">
        <w:rPr>
          <w:rFonts w:asciiTheme="minorHAnsi" w:eastAsia="Arial" w:hAnsiTheme="minorHAnsi" w:cstheme="minorHAnsi"/>
          <w:sz w:val="22"/>
          <w:szCs w:val="22"/>
        </w:rPr>
        <w:t>t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z w:val="22"/>
          <w:szCs w:val="22"/>
        </w:rPr>
        <w:t>u</w:t>
      </w:r>
      <w:r w:rsidRPr="00EE427C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EE427C">
        <w:rPr>
          <w:rFonts w:asciiTheme="minorHAnsi" w:eastAsia="Arial" w:hAnsiTheme="minorHAnsi" w:cstheme="minorHAnsi"/>
          <w:sz w:val="22"/>
          <w:szCs w:val="22"/>
        </w:rPr>
        <w:t>ental</w:t>
      </w:r>
      <w:r w:rsidRPr="00EE427C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z w:val="22"/>
          <w:szCs w:val="22"/>
        </w:rPr>
        <w:t>n</w:t>
      </w:r>
      <w:r w:rsidRPr="00EE427C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E427C">
        <w:rPr>
          <w:rFonts w:asciiTheme="minorHAnsi" w:eastAsia="Arial" w:hAnsiTheme="minorHAnsi" w:cstheme="minorHAnsi"/>
          <w:sz w:val="22"/>
          <w:szCs w:val="22"/>
        </w:rPr>
        <w:t>u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cc</w:t>
      </w:r>
      <w:r w:rsidRPr="00EE427C">
        <w:rPr>
          <w:rFonts w:asciiTheme="minorHAnsi" w:eastAsia="Arial" w:hAnsiTheme="minorHAnsi" w:cstheme="minorHAnsi"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EE427C">
        <w:rPr>
          <w:rFonts w:asciiTheme="minorHAnsi" w:eastAsia="Arial" w:hAnsiTheme="minorHAnsi" w:cstheme="minorHAnsi"/>
          <w:sz w:val="22"/>
          <w:szCs w:val="22"/>
        </w:rPr>
        <w:t>u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EE427C">
        <w:rPr>
          <w:rFonts w:asciiTheme="minorHAnsi" w:eastAsia="Arial" w:hAnsiTheme="minorHAnsi" w:cstheme="minorHAnsi"/>
          <w:sz w:val="22"/>
          <w:szCs w:val="22"/>
        </w:rPr>
        <w:t>y</w:t>
      </w:r>
      <w:r w:rsidRPr="00EE427C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o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EE427C">
        <w:rPr>
          <w:rFonts w:asciiTheme="minorHAnsi" w:eastAsia="Arial" w:hAnsiTheme="minorHAnsi" w:cstheme="minorHAnsi"/>
          <w:sz w:val="22"/>
          <w:szCs w:val="22"/>
        </w:rPr>
        <w:t>an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z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z w:val="22"/>
          <w:szCs w:val="22"/>
        </w:rPr>
        <w:t>ng</w:t>
      </w:r>
      <w:r w:rsidRPr="00EE427C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the</w:t>
      </w:r>
      <w:r w:rsidRPr="00EE427C">
        <w:rPr>
          <w:rFonts w:asciiTheme="minorHAnsi" w:eastAsia="Arial" w:hAnsiTheme="minorHAnsi" w:cstheme="minorHAnsi"/>
          <w:spacing w:val="40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de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EE427C">
        <w:rPr>
          <w:rFonts w:asciiTheme="minorHAnsi" w:eastAsia="Arial" w:hAnsiTheme="minorHAnsi" w:cstheme="minorHAnsi"/>
          <w:sz w:val="22"/>
          <w:szCs w:val="22"/>
        </w:rPr>
        <w:t>ut</w:t>
      </w:r>
      <w:r w:rsidRPr="00EE427C">
        <w:rPr>
          <w:rFonts w:asciiTheme="minorHAnsi" w:eastAsia="Arial" w:hAnsiTheme="minorHAnsi" w:cstheme="minorHAnsi"/>
          <w:spacing w:val="35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of</w:t>
      </w:r>
      <w:r w:rsidRPr="00EE427C">
        <w:rPr>
          <w:rFonts w:asciiTheme="minorHAnsi" w:eastAsia="Arial" w:hAnsiTheme="minorHAnsi" w:cstheme="minorHAnsi"/>
          <w:spacing w:val="44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the</w:t>
      </w:r>
      <w:r w:rsidRPr="00EE427C">
        <w:rPr>
          <w:rFonts w:asciiTheme="minorHAnsi" w:eastAsia="Arial" w:hAnsiTheme="minorHAnsi" w:cstheme="minorHAnsi"/>
          <w:spacing w:val="38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Fi</w:t>
      </w:r>
      <w:r w:rsidRPr="00EE427C">
        <w:rPr>
          <w:rFonts w:asciiTheme="minorHAnsi" w:eastAsia="Arial" w:hAnsiTheme="minorHAnsi" w:cstheme="minorHAnsi"/>
          <w:sz w:val="22"/>
          <w:szCs w:val="22"/>
        </w:rPr>
        <w:t>nan</w:t>
      </w:r>
      <w:r w:rsidRPr="00EE427C">
        <w:rPr>
          <w:rFonts w:asciiTheme="minorHAnsi" w:eastAsia="Arial" w:hAnsiTheme="minorHAnsi" w:cstheme="minorHAnsi"/>
          <w:spacing w:val="4"/>
          <w:sz w:val="22"/>
          <w:szCs w:val="22"/>
        </w:rPr>
        <w:t>c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z w:val="22"/>
          <w:szCs w:val="22"/>
        </w:rPr>
        <w:t>al</w:t>
      </w:r>
      <w:r w:rsidRPr="00EE427C">
        <w:rPr>
          <w:rFonts w:asciiTheme="minorHAnsi" w:eastAsia="Arial" w:hAnsiTheme="minorHAnsi" w:cstheme="minorHAnsi"/>
          <w:spacing w:val="34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E427C">
        <w:rPr>
          <w:rFonts w:asciiTheme="minorHAnsi" w:eastAsia="Arial" w:hAnsiTheme="minorHAnsi" w:cstheme="minorHAnsi"/>
          <w:sz w:val="22"/>
          <w:szCs w:val="22"/>
        </w:rPr>
        <w:t>k</w:t>
      </w:r>
      <w:r w:rsidRPr="00EE427C">
        <w:rPr>
          <w:rFonts w:asciiTheme="minorHAnsi" w:eastAsia="Arial" w:hAnsiTheme="minorHAnsi" w:cstheme="minorHAnsi"/>
          <w:spacing w:val="41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Mana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EE427C">
        <w:rPr>
          <w:rFonts w:asciiTheme="minorHAnsi" w:eastAsia="Arial" w:hAnsiTheme="minorHAnsi" w:cstheme="minorHAnsi"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EE427C">
        <w:rPr>
          <w:rFonts w:asciiTheme="minorHAnsi" w:eastAsia="Arial" w:hAnsiTheme="minorHAnsi" w:cstheme="minorHAnsi"/>
          <w:sz w:val="22"/>
          <w:szCs w:val="22"/>
        </w:rPr>
        <w:t>ent</w:t>
      </w:r>
      <w:r w:rsidRPr="00EE427C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EE427C">
        <w:rPr>
          <w:rFonts w:asciiTheme="minorHAnsi" w:eastAsia="Arial" w:hAnsiTheme="minorHAnsi" w:cstheme="minorHAnsi"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z w:val="22"/>
          <w:szCs w:val="22"/>
        </w:rPr>
        <w:t>nar o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z w:val="22"/>
          <w:szCs w:val="22"/>
        </w:rPr>
        <w:t>ga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z</w:t>
      </w:r>
      <w:r w:rsidRPr="00EE427C">
        <w:rPr>
          <w:rFonts w:asciiTheme="minorHAnsi" w:eastAsia="Arial" w:hAnsiTheme="minorHAnsi" w:cstheme="minorHAnsi"/>
          <w:sz w:val="22"/>
          <w:szCs w:val="22"/>
        </w:rPr>
        <w:t>ed</w:t>
      </w:r>
      <w:r w:rsidRPr="00EE427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EE427C">
        <w:rPr>
          <w:rFonts w:asciiTheme="minorHAnsi" w:eastAsia="Arial" w:hAnsiTheme="minorHAnsi" w:cstheme="minorHAnsi"/>
          <w:sz w:val="22"/>
          <w:szCs w:val="22"/>
        </w:rPr>
        <w:t>o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EE427C">
        <w:rPr>
          <w:rFonts w:asciiTheme="minorHAnsi" w:eastAsia="Arial" w:hAnsiTheme="minorHAnsi" w:cstheme="minorHAnsi"/>
          <w:sz w:val="22"/>
          <w:szCs w:val="22"/>
        </w:rPr>
        <w:t>t</w:t>
      </w:r>
      <w:r w:rsidRPr="00EE427C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EE427C">
        <w:rPr>
          <w:rFonts w:asciiTheme="minorHAnsi" w:eastAsia="Arial" w:hAnsiTheme="minorHAnsi" w:cstheme="minorHAnsi"/>
          <w:sz w:val="22"/>
          <w:szCs w:val="22"/>
        </w:rPr>
        <w:t>y</w:t>
      </w:r>
      <w:r w:rsidRPr="00EE427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w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z w:val="22"/>
          <w:szCs w:val="22"/>
        </w:rPr>
        <w:t xml:space="preserve">th 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EE427C">
        <w:rPr>
          <w:rFonts w:asciiTheme="minorHAnsi" w:eastAsia="Arial" w:hAnsiTheme="minorHAnsi" w:cstheme="minorHAnsi"/>
          <w:sz w:val="22"/>
          <w:szCs w:val="22"/>
        </w:rPr>
        <w:t>ta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E427C">
        <w:rPr>
          <w:rFonts w:asciiTheme="minorHAnsi" w:eastAsia="Arial" w:hAnsiTheme="minorHAnsi" w:cstheme="minorHAnsi"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EE427C">
        <w:rPr>
          <w:rFonts w:asciiTheme="minorHAnsi" w:eastAsia="Arial" w:hAnsiTheme="minorHAnsi" w:cstheme="minorHAnsi"/>
          <w:sz w:val="22"/>
          <w:szCs w:val="22"/>
        </w:rPr>
        <w:t>an</w:t>
      </w:r>
      <w:r w:rsidRPr="00EE427C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EE427C">
        <w:rPr>
          <w:rFonts w:asciiTheme="minorHAnsi" w:eastAsia="Arial" w:hAnsiTheme="minorHAnsi" w:cstheme="minorHAnsi"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z w:val="22"/>
          <w:szCs w:val="22"/>
        </w:rPr>
        <w:t>s</w:t>
      </w:r>
      <w:r w:rsidRPr="00EE427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and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the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S</w:t>
      </w:r>
      <w:r w:rsidRPr="00EE427C">
        <w:rPr>
          <w:rFonts w:asciiTheme="minorHAnsi" w:eastAsia="Arial" w:hAnsiTheme="minorHAnsi" w:cstheme="minorHAnsi"/>
          <w:sz w:val="22"/>
          <w:szCs w:val="22"/>
        </w:rPr>
        <w:t>t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EE427C">
        <w:rPr>
          <w:rFonts w:asciiTheme="minorHAnsi" w:eastAsia="Arial" w:hAnsiTheme="minorHAnsi" w:cstheme="minorHAnsi"/>
          <w:sz w:val="22"/>
          <w:szCs w:val="22"/>
        </w:rPr>
        <w:t>te</w:t>
      </w:r>
      <w:r w:rsidRPr="00EE427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E427C">
        <w:rPr>
          <w:rFonts w:asciiTheme="minorHAnsi" w:eastAsia="Arial" w:hAnsiTheme="minorHAnsi" w:cstheme="minorHAnsi"/>
          <w:sz w:val="22"/>
          <w:szCs w:val="22"/>
        </w:rPr>
        <w:t>d</w:t>
      </w:r>
      <w:r w:rsidRPr="00EE427C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z w:val="22"/>
          <w:szCs w:val="22"/>
        </w:rPr>
        <w:t>n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E427C">
        <w:rPr>
          <w:rFonts w:asciiTheme="minorHAnsi" w:eastAsia="Arial" w:hAnsiTheme="minorHAnsi" w:cstheme="minorHAnsi"/>
          <w:sz w:val="22"/>
          <w:szCs w:val="22"/>
        </w:rPr>
        <w:t>t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z w:val="22"/>
          <w:szCs w:val="22"/>
        </w:rPr>
        <w:t>a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E427C">
        <w:rPr>
          <w:rFonts w:asciiTheme="minorHAnsi" w:eastAsia="Arial" w:hAnsiTheme="minorHAnsi" w:cstheme="minorHAnsi"/>
          <w:sz w:val="22"/>
          <w:szCs w:val="22"/>
        </w:rPr>
        <w:t>n</w:t>
      </w:r>
      <w:r w:rsidRPr="00EE427C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of</w:t>
      </w:r>
      <w:r w:rsidRPr="00EE427C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xc</w:t>
      </w:r>
      <w:r w:rsidRPr="00EE427C">
        <w:rPr>
          <w:rFonts w:asciiTheme="minorHAnsi" w:eastAsia="Arial" w:hAnsiTheme="minorHAnsi" w:cstheme="minorHAnsi"/>
          <w:sz w:val="22"/>
          <w:szCs w:val="22"/>
        </w:rPr>
        <w:t>hange</w:t>
      </w:r>
      <w:r w:rsidRPr="00EE427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Co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EE427C">
        <w:rPr>
          <w:rFonts w:asciiTheme="minorHAnsi" w:eastAsia="Arial" w:hAnsiTheme="minorHAnsi" w:cstheme="minorHAnsi"/>
          <w:sz w:val="22"/>
          <w:szCs w:val="22"/>
        </w:rPr>
        <w:t>t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z w:val="22"/>
          <w:szCs w:val="22"/>
        </w:rPr>
        <w:t>ol</w:t>
      </w:r>
      <w:r w:rsidRPr="00EE427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sz w:val="22"/>
          <w:szCs w:val="22"/>
        </w:rPr>
        <w:t>C)</w:t>
      </w:r>
      <w:r w:rsidRPr="00EE427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EE427C">
        <w:rPr>
          <w:rFonts w:asciiTheme="minorHAnsi" w:eastAsia="Arial" w:hAnsiTheme="minorHAnsi" w:cstheme="minorHAnsi"/>
          <w:sz w:val="22"/>
          <w:szCs w:val="22"/>
        </w:rPr>
        <w:t xml:space="preserve">or 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E427C">
        <w:rPr>
          <w:rFonts w:asciiTheme="minorHAnsi" w:eastAsia="Arial" w:hAnsiTheme="minorHAnsi" w:cstheme="minorHAnsi"/>
          <w:sz w:val="22"/>
          <w:szCs w:val="22"/>
        </w:rPr>
        <w:t>tate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E427C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EE427C">
        <w:rPr>
          <w:rFonts w:asciiTheme="minorHAnsi" w:eastAsia="Arial" w:hAnsiTheme="minorHAnsi" w:cstheme="minorHAnsi"/>
          <w:sz w:val="22"/>
          <w:szCs w:val="22"/>
        </w:rPr>
        <w:t>ed</w:t>
      </w:r>
      <w:r w:rsidRPr="00EE427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ente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z w:val="22"/>
          <w:szCs w:val="22"/>
        </w:rPr>
        <w:t>p</w:t>
      </w:r>
      <w:r w:rsidRPr="00EE427C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E427C">
        <w:rPr>
          <w:rFonts w:asciiTheme="minorHAnsi" w:eastAsia="Arial" w:hAnsiTheme="minorHAnsi" w:cstheme="minorHAnsi"/>
          <w:sz w:val="22"/>
          <w:szCs w:val="22"/>
        </w:rPr>
        <w:t>es</w:t>
      </w:r>
      <w:r w:rsidRPr="00EE427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z w:val="22"/>
          <w:szCs w:val="22"/>
        </w:rPr>
        <w:t>n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EE427C">
        <w:rPr>
          <w:rFonts w:asciiTheme="minorHAnsi" w:eastAsia="Arial" w:hAnsiTheme="minorHAnsi" w:cstheme="minorHAnsi"/>
          <w:sz w:val="22"/>
          <w:szCs w:val="22"/>
        </w:rPr>
        <w:t>u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EE427C">
        <w:rPr>
          <w:rFonts w:asciiTheme="minorHAnsi" w:eastAsia="Arial" w:hAnsiTheme="minorHAnsi" w:cstheme="minorHAnsi"/>
          <w:sz w:val="22"/>
          <w:szCs w:val="22"/>
        </w:rPr>
        <w:t>a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z w:val="22"/>
          <w:szCs w:val="22"/>
        </w:rPr>
        <w:t>at</w:t>
      </w:r>
    </w:p>
    <w:p w14:paraId="31F5AB56" w14:textId="77777777" w:rsidR="00BE0BCC" w:rsidRPr="00EE427C" w:rsidRDefault="00083568">
      <w:pPr>
        <w:spacing w:line="284" w:lineRule="auto"/>
        <w:ind w:left="860" w:right="105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EE427C">
        <w:rPr>
          <w:rFonts w:asciiTheme="minorHAnsi" w:eastAsia="Arial" w:hAnsiTheme="minorHAnsi" w:cstheme="minorHAnsi"/>
          <w:sz w:val="22"/>
          <w:szCs w:val="22"/>
        </w:rPr>
        <w:t>Ut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z</w:t>
      </w:r>
      <w:r w:rsidRPr="00EE427C">
        <w:rPr>
          <w:rFonts w:asciiTheme="minorHAnsi" w:eastAsia="Arial" w:hAnsiTheme="minorHAnsi" w:cstheme="minorHAnsi"/>
          <w:sz w:val="22"/>
          <w:szCs w:val="22"/>
        </w:rPr>
        <w:t>ed</w:t>
      </w:r>
      <w:r w:rsidRPr="00EE427C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EE427C">
        <w:rPr>
          <w:rFonts w:asciiTheme="minorHAnsi" w:eastAsia="Arial" w:hAnsiTheme="minorHAnsi" w:cstheme="minorHAnsi"/>
          <w:sz w:val="22"/>
          <w:szCs w:val="22"/>
        </w:rPr>
        <w:t>a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EE427C">
        <w:rPr>
          <w:rFonts w:asciiTheme="minorHAnsi" w:eastAsia="Arial" w:hAnsiTheme="minorHAnsi" w:cstheme="minorHAnsi"/>
          <w:sz w:val="22"/>
          <w:szCs w:val="22"/>
        </w:rPr>
        <w:t>et</w:t>
      </w:r>
      <w:r w:rsidRPr="00EE427C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z w:val="22"/>
          <w:szCs w:val="22"/>
        </w:rPr>
        <w:t>ng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sz w:val="22"/>
          <w:szCs w:val="22"/>
        </w:rPr>
        <w:t>n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E427C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EE427C">
        <w:rPr>
          <w:rFonts w:asciiTheme="minorHAnsi" w:eastAsia="Arial" w:hAnsiTheme="minorHAnsi" w:cstheme="minorHAnsi"/>
          <w:sz w:val="22"/>
          <w:szCs w:val="22"/>
        </w:rPr>
        <w:t>,</w:t>
      </w:r>
      <w:r w:rsidRPr="00EE427C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ente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sz w:val="22"/>
          <w:szCs w:val="22"/>
        </w:rPr>
        <w:t>d</w:t>
      </w:r>
      <w:r w:rsidRPr="00EE427C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the</w:t>
      </w:r>
      <w:r w:rsidRPr="00EE427C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de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EE427C">
        <w:rPr>
          <w:rFonts w:asciiTheme="minorHAnsi" w:eastAsia="Arial" w:hAnsiTheme="minorHAnsi" w:cstheme="minorHAnsi"/>
          <w:sz w:val="22"/>
          <w:szCs w:val="22"/>
        </w:rPr>
        <w:t>ut</w:t>
      </w:r>
      <w:r w:rsidRPr="00EE427C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cr</w:t>
      </w:r>
      <w:r w:rsidRPr="00EE427C">
        <w:rPr>
          <w:rFonts w:asciiTheme="minorHAnsi" w:eastAsia="Arial" w:hAnsiTheme="minorHAnsi" w:cstheme="minorHAnsi"/>
          <w:sz w:val="22"/>
          <w:szCs w:val="22"/>
        </w:rPr>
        <w:t>u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EE427C">
        <w:rPr>
          <w:rFonts w:asciiTheme="minorHAnsi" w:eastAsia="Arial" w:hAnsiTheme="minorHAnsi" w:cstheme="minorHAnsi"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o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z w:val="22"/>
          <w:szCs w:val="22"/>
        </w:rPr>
        <w:t>l</w:t>
      </w:r>
      <w:r w:rsidRPr="00EE427C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EE427C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EE427C">
        <w:rPr>
          <w:rFonts w:asciiTheme="minorHAnsi" w:eastAsia="Arial" w:hAnsiTheme="minorHAnsi" w:cstheme="minorHAnsi"/>
          <w:sz w:val="22"/>
          <w:szCs w:val="22"/>
        </w:rPr>
        <w:t>ap</w:t>
      </w:r>
      <w:r w:rsidRPr="00EE427C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t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EE427C">
        <w:rPr>
          <w:rFonts w:asciiTheme="minorHAnsi" w:eastAsia="Arial" w:hAnsiTheme="minorHAnsi" w:cstheme="minorHAnsi"/>
          <w:sz w:val="22"/>
          <w:szCs w:val="22"/>
        </w:rPr>
        <w:t>n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E427C">
        <w:rPr>
          <w:rFonts w:asciiTheme="minorHAnsi" w:eastAsia="Arial" w:hAnsiTheme="minorHAnsi" w:cstheme="minorHAnsi"/>
          <w:sz w:val="22"/>
          <w:szCs w:val="22"/>
        </w:rPr>
        <w:t>a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E427C">
        <w:rPr>
          <w:rFonts w:asciiTheme="minorHAnsi" w:eastAsia="Arial" w:hAnsiTheme="minorHAnsi" w:cstheme="minorHAnsi"/>
          <w:sz w:val="22"/>
          <w:szCs w:val="22"/>
        </w:rPr>
        <w:t>t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E427C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EE427C">
        <w:rPr>
          <w:rFonts w:asciiTheme="minorHAnsi" w:eastAsia="Arial" w:hAnsiTheme="minorHAnsi" w:cstheme="minorHAnsi"/>
          <w:sz w:val="22"/>
          <w:szCs w:val="22"/>
        </w:rPr>
        <w:t>or</w:t>
      </w:r>
      <w:r w:rsidRPr="00EE427C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the</w:t>
      </w:r>
      <w:r w:rsidRPr="00EE427C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N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EE427C">
        <w:rPr>
          <w:rFonts w:asciiTheme="minorHAnsi" w:eastAsia="Arial" w:hAnsiTheme="minorHAnsi" w:cstheme="minorHAnsi"/>
          <w:sz w:val="22"/>
          <w:szCs w:val="22"/>
        </w:rPr>
        <w:t>t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E427C">
        <w:rPr>
          <w:rFonts w:asciiTheme="minorHAnsi" w:eastAsia="Arial" w:hAnsiTheme="minorHAnsi" w:cstheme="minorHAnsi"/>
          <w:sz w:val="22"/>
          <w:szCs w:val="22"/>
        </w:rPr>
        <w:t>n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EE427C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EE427C">
        <w:rPr>
          <w:rFonts w:asciiTheme="minorHAnsi" w:eastAsia="Arial" w:hAnsiTheme="minorHAnsi" w:cstheme="minorHAnsi"/>
          <w:spacing w:val="7"/>
          <w:sz w:val="22"/>
          <w:szCs w:val="22"/>
        </w:rPr>
        <w:t>W</w:t>
      </w:r>
      <w:r w:rsidRPr="00EE427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E427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EE427C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z w:val="22"/>
          <w:szCs w:val="22"/>
        </w:rPr>
        <w:t>n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E427C">
        <w:rPr>
          <w:rFonts w:asciiTheme="minorHAnsi" w:eastAsia="Arial" w:hAnsiTheme="minorHAnsi" w:cstheme="minorHAnsi"/>
          <w:sz w:val="22"/>
          <w:szCs w:val="22"/>
        </w:rPr>
        <w:t xml:space="preserve">ter 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EE427C">
        <w:rPr>
          <w:rFonts w:asciiTheme="minorHAnsi" w:eastAsia="Arial" w:hAnsiTheme="minorHAnsi" w:cstheme="minorHAnsi"/>
          <w:sz w:val="22"/>
          <w:szCs w:val="22"/>
        </w:rPr>
        <w:t>ank</w:t>
      </w:r>
      <w:r w:rsidRPr="00EE427C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and</w:t>
      </w:r>
      <w:r w:rsidRPr="00EE427C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a</w:t>
      </w:r>
      <w:r w:rsidRPr="00EE427C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go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EE427C">
        <w:rPr>
          <w:rFonts w:asciiTheme="minorHAnsi" w:eastAsia="Arial" w:hAnsiTheme="minorHAnsi" w:cstheme="minorHAnsi"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z w:val="22"/>
          <w:szCs w:val="22"/>
        </w:rPr>
        <w:t>n</w:t>
      </w:r>
      <w:r w:rsidRPr="00EE427C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EE427C">
        <w:rPr>
          <w:rFonts w:asciiTheme="minorHAnsi" w:eastAsia="Arial" w:hAnsiTheme="minorHAnsi" w:cstheme="minorHAnsi"/>
          <w:sz w:val="22"/>
          <w:szCs w:val="22"/>
        </w:rPr>
        <w:t>ent ag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sz w:val="22"/>
          <w:szCs w:val="22"/>
        </w:rPr>
        <w:t>n</w:t>
      </w:r>
      <w:r w:rsidRPr="00EE427C">
        <w:rPr>
          <w:rFonts w:asciiTheme="minorHAnsi" w:eastAsia="Arial" w:hAnsiTheme="minorHAnsi" w:cstheme="minorHAnsi"/>
          <w:spacing w:val="4"/>
          <w:sz w:val="22"/>
          <w:szCs w:val="22"/>
        </w:rPr>
        <w:t>c</w:t>
      </w:r>
      <w:r w:rsidRPr="00EE427C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EE427C">
        <w:rPr>
          <w:rFonts w:asciiTheme="minorHAnsi" w:eastAsia="Arial" w:hAnsiTheme="minorHAnsi" w:cstheme="minorHAnsi"/>
          <w:sz w:val="22"/>
          <w:szCs w:val="22"/>
        </w:rPr>
        <w:t>,</w:t>
      </w:r>
      <w:r w:rsidRPr="00EE427C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w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z w:val="22"/>
          <w:szCs w:val="22"/>
        </w:rPr>
        <w:t>th</w:t>
      </w:r>
      <w:r w:rsidRPr="00EE427C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z w:val="22"/>
          <w:szCs w:val="22"/>
        </w:rPr>
        <w:t>gn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E427C">
        <w:rPr>
          <w:rFonts w:asciiTheme="minorHAnsi" w:eastAsia="Arial" w:hAnsiTheme="minorHAnsi" w:cstheme="minorHAnsi"/>
          <w:sz w:val="22"/>
          <w:szCs w:val="22"/>
        </w:rPr>
        <w:t>a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EE427C">
        <w:rPr>
          <w:rFonts w:asciiTheme="minorHAnsi" w:eastAsia="Arial" w:hAnsiTheme="minorHAnsi" w:cstheme="minorHAnsi"/>
          <w:sz w:val="22"/>
          <w:szCs w:val="22"/>
        </w:rPr>
        <w:t>t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p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z w:val="22"/>
          <w:szCs w:val="22"/>
        </w:rPr>
        <w:t>o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z w:val="22"/>
          <w:szCs w:val="22"/>
        </w:rPr>
        <w:t>ts</w:t>
      </w:r>
      <w:r w:rsidRPr="00EE427C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z w:val="22"/>
          <w:szCs w:val="22"/>
        </w:rPr>
        <w:t>n</w:t>
      </w:r>
      <w:r w:rsidRPr="00EE427C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xc</w:t>
      </w:r>
      <w:r w:rsidRPr="00EE427C">
        <w:rPr>
          <w:rFonts w:asciiTheme="minorHAnsi" w:eastAsia="Arial" w:hAnsiTheme="minorHAnsi" w:cstheme="minorHAnsi"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EE427C">
        <w:rPr>
          <w:rFonts w:asciiTheme="minorHAnsi" w:eastAsia="Arial" w:hAnsiTheme="minorHAnsi" w:cstheme="minorHAnsi"/>
          <w:sz w:val="22"/>
          <w:szCs w:val="22"/>
        </w:rPr>
        <w:t>s</w:t>
      </w:r>
      <w:r w:rsidRPr="00EE427C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of</w:t>
      </w:r>
      <w:r w:rsidRPr="00EE427C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$</w:t>
      </w:r>
      <w:r w:rsidRPr="00EE427C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11</w:t>
      </w:r>
      <w:r w:rsidRPr="00EE427C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ill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z w:val="22"/>
          <w:szCs w:val="22"/>
        </w:rPr>
        <w:t xml:space="preserve">on, </w:t>
      </w:r>
      <w:r w:rsidRPr="00EE427C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EE427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EE427C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z w:val="22"/>
          <w:szCs w:val="22"/>
        </w:rPr>
        <w:t>ng</w:t>
      </w:r>
      <w:r w:rsidRPr="00EE427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z w:val="22"/>
          <w:szCs w:val="22"/>
        </w:rPr>
        <w:t>t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the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EE427C">
        <w:rPr>
          <w:rFonts w:asciiTheme="minorHAnsi" w:eastAsia="Arial" w:hAnsiTheme="minorHAnsi" w:cstheme="minorHAnsi"/>
          <w:sz w:val="22"/>
          <w:szCs w:val="22"/>
        </w:rPr>
        <w:t>t</w:t>
      </w:r>
      <w:r w:rsidRPr="00EE427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z w:val="22"/>
          <w:szCs w:val="22"/>
        </w:rPr>
        <w:t>nan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EE427C">
        <w:rPr>
          <w:rFonts w:asciiTheme="minorHAnsi" w:eastAsia="Arial" w:hAnsiTheme="minorHAnsi" w:cstheme="minorHAnsi"/>
          <w:sz w:val="22"/>
          <w:szCs w:val="22"/>
        </w:rPr>
        <w:t>l</w:t>
      </w:r>
      <w:r w:rsidRPr="00EE427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de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EE427C">
        <w:rPr>
          <w:rFonts w:asciiTheme="minorHAnsi" w:eastAsia="Arial" w:hAnsiTheme="minorHAnsi" w:cstheme="minorHAnsi"/>
          <w:sz w:val="22"/>
          <w:szCs w:val="22"/>
        </w:rPr>
        <w:t>a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EE427C">
        <w:rPr>
          <w:rFonts w:asciiTheme="minorHAnsi" w:eastAsia="Arial" w:hAnsiTheme="minorHAnsi" w:cstheme="minorHAnsi"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t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z w:val="22"/>
          <w:szCs w:val="22"/>
        </w:rPr>
        <w:t>an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E427C">
        <w:rPr>
          <w:rFonts w:asciiTheme="minorHAnsi" w:eastAsia="Arial" w:hAnsiTheme="minorHAnsi" w:cstheme="minorHAnsi"/>
          <w:sz w:val="22"/>
          <w:szCs w:val="22"/>
        </w:rPr>
        <w:t>a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z w:val="22"/>
          <w:szCs w:val="22"/>
        </w:rPr>
        <w:t>on</w:t>
      </w:r>
      <w:r w:rsidRPr="00EE427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b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et</w:t>
      </w:r>
      <w:r w:rsidRPr="00EE427C">
        <w:rPr>
          <w:rFonts w:asciiTheme="minorHAnsi" w:eastAsia="Arial" w:hAnsiTheme="minorHAnsi" w:cstheme="minorHAnsi"/>
          <w:sz w:val="22"/>
          <w:szCs w:val="22"/>
        </w:rPr>
        <w:t>ween</w:t>
      </w:r>
      <w:r w:rsidRPr="00EE427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E427C">
        <w:rPr>
          <w:rFonts w:asciiTheme="minorHAnsi" w:eastAsia="Arial" w:hAnsiTheme="minorHAnsi" w:cstheme="minorHAnsi"/>
          <w:sz w:val="22"/>
          <w:szCs w:val="22"/>
        </w:rPr>
        <w:t>he</w:t>
      </w:r>
      <w:r w:rsidRPr="00EE427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E427C">
        <w:rPr>
          <w:rFonts w:asciiTheme="minorHAnsi" w:eastAsia="Arial" w:hAnsiTheme="minorHAnsi" w:cstheme="minorHAnsi"/>
          <w:sz w:val="22"/>
          <w:szCs w:val="22"/>
        </w:rPr>
        <w:t>wo</w:t>
      </w:r>
      <w:r w:rsidRPr="00EE427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EE427C">
        <w:rPr>
          <w:rFonts w:asciiTheme="minorHAnsi" w:eastAsia="Arial" w:hAnsiTheme="minorHAnsi" w:cstheme="minorHAnsi"/>
          <w:sz w:val="22"/>
          <w:szCs w:val="22"/>
        </w:rPr>
        <w:t>a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z w:val="22"/>
          <w:szCs w:val="22"/>
        </w:rPr>
        <w:t>t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z w:val="22"/>
          <w:szCs w:val="22"/>
        </w:rPr>
        <w:t>es</w:t>
      </w:r>
    </w:p>
    <w:p w14:paraId="38BAC1DB" w14:textId="77777777" w:rsidR="00BE0BCC" w:rsidRPr="00EE427C" w:rsidRDefault="00083568">
      <w:pPr>
        <w:ind w:left="860"/>
        <w:rPr>
          <w:rFonts w:asciiTheme="minorHAnsi" w:eastAsia="Arial" w:hAnsiTheme="minorHAnsi" w:cstheme="minorHAnsi"/>
          <w:sz w:val="22"/>
          <w:szCs w:val="22"/>
        </w:rPr>
      </w:pPr>
      <w:r w:rsidRPr="00EE427C">
        <w:rPr>
          <w:rFonts w:asciiTheme="minorHAnsi" w:eastAsia="Arial" w:hAnsiTheme="minorHAnsi" w:cstheme="minorHAnsi"/>
          <w:sz w:val="22"/>
          <w:szCs w:val="22"/>
        </w:rPr>
        <w:t>De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EE427C">
        <w:rPr>
          <w:rFonts w:asciiTheme="minorHAnsi" w:eastAsia="Arial" w:hAnsiTheme="minorHAnsi" w:cstheme="minorHAnsi"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E427C">
        <w:rPr>
          <w:rFonts w:asciiTheme="minorHAnsi" w:eastAsia="Arial" w:hAnsiTheme="minorHAnsi" w:cstheme="minorHAnsi"/>
          <w:sz w:val="22"/>
          <w:szCs w:val="22"/>
        </w:rPr>
        <w:t>ped</w:t>
      </w:r>
      <w:r w:rsidRPr="00EE427C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EE427C">
        <w:rPr>
          <w:rFonts w:asciiTheme="minorHAnsi" w:eastAsia="Arial" w:hAnsiTheme="minorHAnsi" w:cstheme="minorHAnsi"/>
          <w:sz w:val="22"/>
          <w:szCs w:val="22"/>
        </w:rPr>
        <w:t>nd</w:t>
      </w:r>
      <w:r w:rsidRPr="00EE427C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EE427C">
        <w:rPr>
          <w:rFonts w:asciiTheme="minorHAnsi" w:eastAsia="Arial" w:hAnsiTheme="minorHAnsi" w:cstheme="minorHAnsi"/>
          <w:sz w:val="22"/>
          <w:szCs w:val="22"/>
        </w:rPr>
        <w:t>ap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sz w:val="22"/>
          <w:szCs w:val="22"/>
        </w:rPr>
        <w:t>d</w:t>
      </w:r>
      <w:r w:rsidRPr="00EE427C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th</w:t>
      </w:r>
      <w:r w:rsidRPr="00EE427C">
        <w:rPr>
          <w:rFonts w:asciiTheme="minorHAnsi" w:eastAsia="Arial" w:hAnsiTheme="minorHAnsi" w:cstheme="minorHAnsi"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C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EE427C">
        <w:rPr>
          <w:rFonts w:asciiTheme="minorHAnsi" w:eastAsia="Arial" w:hAnsiTheme="minorHAnsi" w:cstheme="minorHAnsi"/>
          <w:sz w:val="22"/>
          <w:szCs w:val="22"/>
        </w:rPr>
        <w:t>p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E427C">
        <w:rPr>
          <w:rFonts w:asciiTheme="minorHAnsi" w:eastAsia="Arial" w:hAnsiTheme="minorHAnsi" w:cstheme="minorHAnsi"/>
          <w:sz w:val="22"/>
          <w:szCs w:val="22"/>
        </w:rPr>
        <w:t>al</w:t>
      </w:r>
      <w:r w:rsidRPr="00EE427C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Ma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EE427C">
        <w:rPr>
          <w:rFonts w:asciiTheme="minorHAnsi" w:eastAsia="Arial" w:hAnsiTheme="minorHAnsi" w:cstheme="minorHAnsi"/>
          <w:sz w:val="22"/>
          <w:szCs w:val="22"/>
        </w:rPr>
        <w:t>et</w:t>
      </w:r>
      <w:r w:rsidRPr="00EE427C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EE427C">
        <w:rPr>
          <w:rFonts w:asciiTheme="minorHAnsi" w:eastAsia="Arial" w:hAnsiTheme="minorHAnsi" w:cstheme="minorHAnsi"/>
          <w:sz w:val="22"/>
          <w:szCs w:val="22"/>
        </w:rPr>
        <w:t>a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EE427C">
        <w:rPr>
          <w:rFonts w:asciiTheme="minorHAnsi" w:eastAsia="Arial" w:hAnsiTheme="minorHAnsi" w:cstheme="minorHAnsi"/>
          <w:sz w:val="22"/>
          <w:szCs w:val="22"/>
        </w:rPr>
        <w:t>es</w:t>
      </w:r>
      <w:r w:rsidRPr="00EE427C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a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EE427C">
        <w:rPr>
          <w:rFonts w:asciiTheme="minorHAnsi" w:eastAsia="Arial" w:hAnsiTheme="minorHAnsi" w:cstheme="minorHAnsi"/>
          <w:sz w:val="22"/>
          <w:szCs w:val="22"/>
        </w:rPr>
        <w:t>d</w:t>
      </w:r>
      <w:r w:rsidRPr="00EE427C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z w:val="22"/>
          <w:szCs w:val="22"/>
        </w:rPr>
        <w:t>ad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z w:val="22"/>
          <w:szCs w:val="22"/>
        </w:rPr>
        <w:t>ng</w:t>
      </w:r>
      <w:r w:rsidRPr="00EE427C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EE427C">
        <w:rPr>
          <w:rFonts w:asciiTheme="minorHAnsi" w:eastAsia="Arial" w:hAnsiTheme="minorHAnsi" w:cstheme="minorHAnsi"/>
          <w:sz w:val="22"/>
          <w:szCs w:val="22"/>
        </w:rPr>
        <w:t>eam</w:t>
      </w:r>
      <w:r w:rsidRPr="00EE427C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that</w:t>
      </w:r>
      <w:r w:rsidRPr="00EE427C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EE427C">
        <w:rPr>
          <w:rFonts w:asciiTheme="minorHAnsi" w:eastAsia="Arial" w:hAnsiTheme="minorHAnsi" w:cstheme="minorHAnsi"/>
          <w:sz w:val="22"/>
          <w:szCs w:val="22"/>
        </w:rPr>
        <w:t>ater</w:t>
      </w:r>
      <w:r w:rsidRPr="00EE427C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be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E427C">
        <w:rPr>
          <w:rFonts w:asciiTheme="minorHAnsi" w:eastAsia="Arial" w:hAnsiTheme="minorHAnsi" w:cstheme="minorHAnsi"/>
          <w:sz w:val="22"/>
          <w:szCs w:val="22"/>
        </w:rPr>
        <w:t>a</w:t>
      </w:r>
      <w:r w:rsidRPr="00EE427C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EE427C">
        <w:rPr>
          <w:rFonts w:asciiTheme="minorHAnsi" w:eastAsia="Arial" w:hAnsiTheme="minorHAnsi" w:cstheme="minorHAnsi"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the</w:t>
      </w:r>
      <w:r w:rsidRPr="00EE427C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#1</w:t>
      </w:r>
    </w:p>
    <w:p w14:paraId="6FABD090" w14:textId="77777777" w:rsidR="00BE0BCC" w:rsidRPr="00EE427C" w:rsidRDefault="00083568">
      <w:pPr>
        <w:spacing w:before="41"/>
        <w:ind w:left="860"/>
        <w:rPr>
          <w:rFonts w:asciiTheme="minorHAnsi" w:eastAsia="Arial" w:hAnsiTheme="minorHAnsi" w:cstheme="minorHAnsi"/>
          <w:sz w:val="22"/>
          <w:szCs w:val="22"/>
        </w:rPr>
      </w:pPr>
      <w:r w:rsidRPr="00EE427C">
        <w:rPr>
          <w:rFonts w:asciiTheme="minorHAnsi" w:eastAsia="Arial" w:hAnsiTheme="minorHAnsi" w:cstheme="minorHAnsi"/>
          <w:sz w:val="22"/>
          <w:szCs w:val="22"/>
        </w:rPr>
        <w:t>Ma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EE427C">
        <w:rPr>
          <w:rFonts w:asciiTheme="minorHAnsi" w:eastAsia="Arial" w:hAnsiTheme="minorHAnsi" w:cstheme="minorHAnsi"/>
          <w:sz w:val="22"/>
          <w:szCs w:val="22"/>
        </w:rPr>
        <w:t>et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EE427C">
        <w:rPr>
          <w:rFonts w:asciiTheme="minorHAnsi" w:eastAsia="Arial" w:hAnsiTheme="minorHAnsi" w:cstheme="minorHAnsi"/>
          <w:sz w:val="22"/>
          <w:szCs w:val="22"/>
        </w:rPr>
        <w:t>Ma</w:t>
      </w:r>
      <w:r w:rsidRPr="00EE427C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EE427C">
        <w:rPr>
          <w:rFonts w:asciiTheme="minorHAnsi" w:eastAsia="Arial" w:hAnsiTheme="minorHAnsi" w:cstheme="minorHAnsi"/>
          <w:sz w:val="22"/>
          <w:szCs w:val="22"/>
        </w:rPr>
        <w:t>er</w:t>
      </w:r>
      <w:r w:rsidRPr="00EE427C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z w:val="22"/>
          <w:szCs w:val="22"/>
        </w:rPr>
        <w:t>n</w:t>
      </w:r>
      <w:r w:rsidRPr="00EE427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Rup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sz w:val="22"/>
          <w:szCs w:val="22"/>
        </w:rPr>
        <w:t>e/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Eu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z w:val="22"/>
          <w:szCs w:val="22"/>
        </w:rPr>
        <w:t>o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-c</w:t>
      </w:r>
      <w:r w:rsidRPr="00EE427C">
        <w:rPr>
          <w:rFonts w:asciiTheme="minorHAnsi" w:eastAsia="Arial" w:hAnsiTheme="minorHAnsi" w:cstheme="minorHAnsi"/>
          <w:sz w:val="22"/>
          <w:szCs w:val="22"/>
        </w:rPr>
        <w:t>on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EE427C">
        <w:rPr>
          <w:rFonts w:asciiTheme="minorHAnsi" w:eastAsia="Arial" w:hAnsiTheme="minorHAnsi" w:cstheme="minorHAnsi"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E427C">
        <w:rPr>
          <w:rFonts w:asciiTheme="minorHAnsi" w:eastAsia="Arial" w:hAnsiTheme="minorHAnsi" w:cstheme="minorHAnsi"/>
          <w:sz w:val="22"/>
          <w:szCs w:val="22"/>
        </w:rPr>
        <w:t>es</w:t>
      </w:r>
      <w:r w:rsidRPr="00EE427C">
        <w:rPr>
          <w:rFonts w:asciiTheme="minorHAnsi" w:eastAsia="Arial" w:hAnsiTheme="minorHAnsi" w:cstheme="minorHAnsi"/>
          <w:spacing w:val="-21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a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EE427C">
        <w:rPr>
          <w:rFonts w:asciiTheme="minorHAnsi" w:eastAsia="Arial" w:hAnsiTheme="minorHAnsi" w:cstheme="minorHAnsi"/>
          <w:sz w:val="22"/>
          <w:szCs w:val="22"/>
        </w:rPr>
        <w:t>d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EE427C">
        <w:rPr>
          <w:rFonts w:asciiTheme="minorHAnsi" w:eastAsia="Arial" w:hAnsiTheme="minorHAnsi" w:cstheme="minorHAnsi"/>
          <w:sz w:val="22"/>
          <w:szCs w:val="22"/>
        </w:rPr>
        <w:t>a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rr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EE427C">
        <w:rPr>
          <w:rFonts w:asciiTheme="minorHAnsi" w:eastAsia="Arial" w:hAnsiTheme="minorHAnsi" w:cstheme="minorHAnsi"/>
          <w:sz w:val="22"/>
          <w:szCs w:val="22"/>
        </w:rPr>
        <w:t>n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E427C">
        <w:rPr>
          <w:rFonts w:asciiTheme="minorHAnsi" w:eastAsia="Arial" w:hAnsiTheme="minorHAnsi" w:cstheme="minorHAnsi"/>
          <w:sz w:val="22"/>
          <w:szCs w:val="22"/>
        </w:rPr>
        <w:t>s</w:t>
      </w:r>
      <w:r w:rsidRPr="00EE427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EE427C">
        <w:rPr>
          <w:rFonts w:asciiTheme="minorHAnsi" w:eastAsia="Arial" w:hAnsiTheme="minorHAnsi" w:cstheme="minorHAnsi"/>
          <w:sz w:val="22"/>
          <w:szCs w:val="22"/>
        </w:rPr>
        <w:t>or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h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z w:val="22"/>
          <w:szCs w:val="22"/>
        </w:rPr>
        <w:t>gh</w:t>
      </w:r>
      <w:r w:rsidRPr="00EE427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EE427C">
        <w:rPr>
          <w:rFonts w:asciiTheme="minorHAnsi" w:eastAsia="Arial" w:hAnsiTheme="minorHAnsi" w:cstheme="minorHAnsi"/>
          <w:sz w:val="22"/>
          <w:szCs w:val="22"/>
        </w:rPr>
        <w:t>et</w:t>
      </w:r>
      <w:r w:rsidRPr="00EE427C">
        <w:rPr>
          <w:rFonts w:asciiTheme="minorHAnsi" w:eastAsia="Arial" w:hAnsiTheme="minorHAnsi" w:cstheme="minorHAnsi"/>
          <w:spacing w:val="3"/>
          <w:sz w:val="22"/>
          <w:szCs w:val="22"/>
        </w:rPr>
        <w:t>-</w:t>
      </w:r>
      <w:r w:rsidRPr="00EE427C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EE427C">
        <w:rPr>
          <w:rFonts w:asciiTheme="minorHAnsi" w:eastAsia="Arial" w:hAnsiTheme="minorHAnsi" w:cstheme="minorHAnsi"/>
          <w:sz w:val="22"/>
          <w:szCs w:val="22"/>
        </w:rPr>
        <w:t>o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z w:val="22"/>
          <w:szCs w:val="22"/>
        </w:rPr>
        <w:t>th</w:t>
      </w:r>
      <w:r w:rsidRPr="00EE427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a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EE427C">
        <w:rPr>
          <w:rFonts w:asciiTheme="minorHAnsi" w:eastAsia="Arial" w:hAnsiTheme="minorHAnsi" w:cstheme="minorHAnsi"/>
          <w:sz w:val="22"/>
          <w:szCs w:val="22"/>
        </w:rPr>
        <w:t>d</w:t>
      </w:r>
      <w:r w:rsidRPr="00EE427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z w:val="22"/>
          <w:szCs w:val="22"/>
        </w:rPr>
        <w:t>n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E427C">
        <w:rPr>
          <w:rFonts w:asciiTheme="minorHAnsi" w:eastAsia="Arial" w:hAnsiTheme="minorHAnsi" w:cstheme="minorHAnsi"/>
          <w:sz w:val="22"/>
          <w:szCs w:val="22"/>
        </w:rPr>
        <w:t>t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z w:val="22"/>
          <w:szCs w:val="22"/>
        </w:rPr>
        <w:t>tu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E427C">
        <w:rPr>
          <w:rFonts w:asciiTheme="minorHAnsi" w:eastAsia="Arial" w:hAnsiTheme="minorHAnsi" w:cstheme="minorHAnsi"/>
          <w:sz w:val="22"/>
          <w:szCs w:val="22"/>
        </w:rPr>
        <w:t>nal</w:t>
      </w:r>
      <w:r w:rsidRPr="00EE427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z w:val="22"/>
          <w:szCs w:val="22"/>
        </w:rPr>
        <w:t>ents</w:t>
      </w:r>
    </w:p>
    <w:p w14:paraId="2D6D14A2" w14:textId="77777777" w:rsidR="00BE0BCC" w:rsidRPr="00EE427C" w:rsidRDefault="00BE0BCC">
      <w:pPr>
        <w:spacing w:before="5" w:line="100" w:lineRule="exact"/>
        <w:rPr>
          <w:rFonts w:asciiTheme="minorHAnsi" w:hAnsiTheme="minorHAnsi" w:cstheme="minorHAnsi"/>
          <w:sz w:val="22"/>
          <w:szCs w:val="22"/>
        </w:rPr>
      </w:pPr>
    </w:p>
    <w:p w14:paraId="4CBD491E" w14:textId="77777777" w:rsidR="00BE0BCC" w:rsidRPr="00EE427C" w:rsidRDefault="00BE0BC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4AADB91" w14:textId="77777777" w:rsidR="00BE0BCC" w:rsidRPr="00EE427C" w:rsidRDefault="00083568">
      <w:pPr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EE427C">
        <w:rPr>
          <w:rFonts w:asciiTheme="minorHAnsi" w:eastAsia="Arial" w:hAnsiTheme="minorHAnsi" w:cstheme="minorHAnsi"/>
          <w:sz w:val="22"/>
          <w:szCs w:val="22"/>
        </w:rPr>
        <w:t>LL</w:t>
      </w:r>
      <w:r w:rsidRPr="00EE427C">
        <w:rPr>
          <w:rFonts w:asciiTheme="minorHAnsi" w:eastAsia="Arial" w:hAnsiTheme="minorHAnsi" w:cstheme="minorHAnsi"/>
          <w:spacing w:val="4"/>
          <w:sz w:val="22"/>
          <w:szCs w:val="22"/>
        </w:rPr>
        <w:t>O</w:t>
      </w:r>
      <w:r w:rsidRPr="00EE427C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EE427C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EE427C">
        <w:rPr>
          <w:rFonts w:asciiTheme="minorHAnsi" w:eastAsia="Arial" w:hAnsiTheme="minorHAnsi" w:cstheme="minorHAnsi"/>
          <w:sz w:val="22"/>
          <w:szCs w:val="22"/>
        </w:rPr>
        <w:t>S</w:t>
      </w:r>
      <w:r w:rsidRPr="00EE427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BA</w:t>
      </w:r>
      <w:r w:rsidRPr="00EE427C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EE427C">
        <w:rPr>
          <w:rFonts w:asciiTheme="minorHAnsi" w:eastAsia="Arial" w:hAnsiTheme="minorHAnsi" w:cstheme="minorHAnsi"/>
          <w:sz w:val="22"/>
          <w:szCs w:val="22"/>
        </w:rPr>
        <w:t>,</w:t>
      </w:r>
      <w:r w:rsidRPr="00EE427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4"/>
          <w:sz w:val="22"/>
          <w:szCs w:val="22"/>
        </w:rPr>
        <w:t>G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E427C">
        <w:rPr>
          <w:rFonts w:asciiTheme="minorHAnsi" w:eastAsia="Arial" w:hAnsiTheme="minorHAnsi" w:cstheme="minorHAnsi"/>
          <w:sz w:val="22"/>
          <w:szCs w:val="22"/>
        </w:rPr>
        <w:t>ou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E427C">
        <w:rPr>
          <w:rFonts w:asciiTheme="minorHAnsi" w:eastAsia="Arial" w:hAnsiTheme="minorHAnsi" w:cstheme="minorHAnsi"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te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z w:val="22"/>
          <w:szCs w:val="22"/>
        </w:rPr>
        <w:t>,</w:t>
      </w:r>
      <w:r w:rsidRPr="00EE427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UK</w:t>
      </w:r>
    </w:p>
    <w:p w14:paraId="79B61114" w14:textId="77777777" w:rsidR="00BE0BCC" w:rsidRPr="00EE427C" w:rsidRDefault="00083568">
      <w:pPr>
        <w:spacing w:before="41"/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EE427C">
        <w:rPr>
          <w:rFonts w:asciiTheme="minorHAnsi" w:eastAsia="Arial" w:hAnsiTheme="minorHAnsi" w:cstheme="minorHAnsi"/>
          <w:b/>
          <w:spacing w:val="-1"/>
          <w:sz w:val="22"/>
          <w:szCs w:val="22"/>
        </w:rPr>
        <w:t>V</w:t>
      </w:r>
      <w:r w:rsidRPr="00EE427C">
        <w:rPr>
          <w:rFonts w:asciiTheme="minorHAnsi" w:eastAsia="Arial" w:hAnsiTheme="minorHAnsi" w:cstheme="minorHAnsi"/>
          <w:b/>
          <w:sz w:val="22"/>
          <w:szCs w:val="22"/>
        </w:rPr>
        <w:t>ice</w:t>
      </w:r>
      <w:r w:rsidRPr="00EE427C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b/>
          <w:spacing w:val="2"/>
          <w:sz w:val="22"/>
          <w:szCs w:val="22"/>
        </w:rPr>
        <w:t>P</w:t>
      </w:r>
      <w:r w:rsidRPr="00EE427C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b/>
          <w:sz w:val="22"/>
          <w:szCs w:val="22"/>
        </w:rPr>
        <w:t>esi</w:t>
      </w:r>
      <w:r w:rsidRPr="00EE427C">
        <w:rPr>
          <w:rFonts w:asciiTheme="minorHAnsi" w:eastAsia="Arial" w:hAnsiTheme="minorHAnsi" w:cstheme="minorHAnsi"/>
          <w:b/>
          <w:spacing w:val="3"/>
          <w:sz w:val="22"/>
          <w:szCs w:val="22"/>
        </w:rPr>
        <w:t>d</w:t>
      </w:r>
      <w:r w:rsidRPr="00EE427C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EE427C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EE427C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b/>
          <w:sz w:val="22"/>
          <w:szCs w:val="22"/>
        </w:rPr>
        <w:t>–</w:t>
      </w:r>
      <w:r w:rsidRPr="00EE427C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EE427C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b/>
          <w:spacing w:val="2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EE427C">
        <w:rPr>
          <w:rFonts w:asciiTheme="minorHAnsi" w:eastAsia="Arial" w:hAnsiTheme="minorHAnsi" w:cstheme="minorHAnsi"/>
          <w:b/>
          <w:spacing w:val="1"/>
          <w:sz w:val="22"/>
          <w:szCs w:val="22"/>
        </w:rPr>
        <w:t>on</w:t>
      </w:r>
      <w:r w:rsidRPr="00EE427C">
        <w:rPr>
          <w:rFonts w:asciiTheme="minorHAnsi" w:eastAsia="Arial" w:hAnsiTheme="minorHAnsi" w:cstheme="minorHAnsi"/>
          <w:b/>
          <w:sz w:val="22"/>
          <w:szCs w:val="22"/>
        </w:rPr>
        <w:t>al</w:t>
      </w:r>
      <w:r w:rsidRPr="00EE427C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EE427C">
        <w:rPr>
          <w:rFonts w:asciiTheme="minorHAnsi" w:eastAsia="Arial" w:hAnsiTheme="minorHAnsi" w:cstheme="minorHAnsi"/>
          <w:b/>
          <w:spacing w:val="2"/>
          <w:sz w:val="22"/>
          <w:szCs w:val="22"/>
        </w:rPr>
        <w:t>v</w:t>
      </w:r>
      <w:r w:rsidRPr="00EE427C">
        <w:rPr>
          <w:rFonts w:asciiTheme="minorHAnsi" w:eastAsia="Arial" w:hAnsiTheme="minorHAnsi" w:cstheme="minorHAnsi"/>
          <w:b/>
          <w:sz w:val="22"/>
          <w:szCs w:val="22"/>
        </w:rPr>
        <w:t>es</w:t>
      </w:r>
      <w:r w:rsidRPr="00EE427C">
        <w:rPr>
          <w:rFonts w:asciiTheme="minorHAnsi" w:eastAsia="Arial" w:hAnsiTheme="minorHAnsi" w:cstheme="minorHAnsi"/>
          <w:b/>
          <w:spacing w:val="1"/>
          <w:sz w:val="22"/>
          <w:szCs w:val="22"/>
        </w:rPr>
        <w:t>tm</w:t>
      </w:r>
      <w:r w:rsidRPr="00EE427C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EE427C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EE427C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b/>
          <w:sz w:val="22"/>
          <w:szCs w:val="22"/>
        </w:rPr>
        <w:t>Ba</w:t>
      </w:r>
      <w:r w:rsidRPr="00EE427C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EE427C">
        <w:rPr>
          <w:rFonts w:asciiTheme="minorHAnsi" w:eastAsia="Arial" w:hAnsiTheme="minorHAnsi" w:cstheme="minorHAnsi"/>
          <w:b/>
          <w:sz w:val="22"/>
          <w:szCs w:val="22"/>
        </w:rPr>
        <w:t>ki</w:t>
      </w:r>
      <w:r w:rsidRPr="00EE427C">
        <w:rPr>
          <w:rFonts w:asciiTheme="minorHAnsi" w:eastAsia="Arial" w:hAnsiTheme="minorHAnsi" w:cstheme="minorHAnsi"/>
          <w:b/>
          <w:spacing w:val="1"/>
          <w:sz w:val="22"/>
          <w:szCs w:val="22"/>
        </w:rPr>
        <w:t>ng</w:t>
      </w:r>
      <w:r w:rsidRPr="00EE427C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EE427C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19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9</w:t>
      </w:r>
      <w:r w:rsidRPr="00EE427C">
        <w:rPr>
          <w:rFonts w:asciiTheme="minorHAnsi" w:eastAsia="Arial" w:hAnsiTheme="minorHAnsi" w:cstheme="minorHAnsi"/>
          <w:sz w:val="22"/>
          <w:szCs w:val="22"/>
        </w:rPr>
        <w:t>8</w:t>
      </w:r>
      <w:r w:rsidRPr="00EE427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- 20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EE427C">
        <w:rPr>
          <w:rFonts w:asciiTheme="minorHAnsi" w:eastAsia="Arial" w:hAnsiTheme="minorHAnsi" w:cstheme="minorHAnsi"/>
          <w:sz w:val="22"/>
          <w:szCs w:val="22"/>
        </w:rPr>
        <w:t>4</w:t>
      </w:r>
    </w:p>
    <w:p w14:paraId="58BA3070" w14:textId="77777777" w:rsidR="00BE0BCC" w:rsidRPr="00EE427C" w:rsidRDefault="00083568">
      <w:pPr>
        <w:spacing w:before="43" w:line="282" w:lineRule="auto"/>
        <w:ind w:left="860" w:right="104"/>
        <w:rPr>
          <w:rFonts w:asciiTheme="minorHAnsi" w:eastAsia="Arial" w:hAnsiTheme="minorHAnsi" w:cstheme="minorHAnsi"/>
          <w:sz w:val="22"/>
          <w:szCs w:val="22"/>
        </w:rPr>
      </w:pPr>
      <w:r w:rsidRPr="00EE427C">
        <w:rPr>
          <w:rFonts w:asciiTheme="minorHAnsi" w:eastAsia="Arial" w:hAnsiTheme="minorHAnsi" w:cstheme="minorHAnsi"/>
          <w:sz w:val="22"/>
          <w:szCs w:val="22"/>
        </w:rPr>
        <w:t>Man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EE427C">
        <w:rPr>
          <w:rFonts w:asciiTheme="minorHAnsi" w:eastAsia="Arial" w:hAnsiTheme="minorHAnsi" w:cstheme="minorHAnsi"/>
          <w:sz w:val="22"/>
          <w:szCs w:val="22"/>
        </w:rPr>
        <w:t>g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sz w:val="22"/>
          <w:szCs w:val="22"/>
        </w:rPr>
        <w:t>d</w:t>
      </w:r>
      <w:r w:rsidRPr="00EE427C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a</w:t>
      </w:r>
      <w:r w:rsidRPr="00EE427C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$35</w:t>
      </w:r>
      <w:r w:rsidRPr="00EE427C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illi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E427C">
        <w:rPr>
          <w:rFonts w:asciiTheme="minorHAnsi" w:eastAsia="Arial" w:hAnsiTheme="minorHAnsi" w:cstheme="minorHAnsi"/>
          <w:sz w:val="22"/>
          <w:szCs w:val="22"/>
        </w:rPr>
        <w:t>n</w:t>
      </w:r>
      <w:r w:rsidRPr="00EE427C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po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z w:val="22"/>
          <w:szCs w:val="22"/>
        </w:rPr>
        <w:t>t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EE427C">
        <w:rPr>
          <w:rFonts w:asciiTheme="minorHAnsi" w:eastAsia="Arial" w:hAnsiTheme="minorHAnsi" w:cstheme="minorHAnsi"/>
          <w:sz w:val="22"/>
          <w:szCs w:val="22"/>
        </w:rPr>
        <w:t>o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EE427C">
        <w:rPr>
          <w:rFonts w:asciiTheme="minorHAnsi" w:eastAsia="Arial" w:hAnsiTheme="minorHAnsi" w:cstheme="minorHAnsi"/>
          <w:sz w:val="22"/>
          <w:szCs w:val="22"/>
        </w:rPr>
        <w:t>o</w:t>
      </w:r>
      <w:r w:rsidRPr="00EE427C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E427C">
        <w:rPr>
          <w:rFonts w:asciiTheme="minorHAnsi" w:eastAsia="Arial" w:hAnsiTheme="minorHAnsi" w:cstheme="minorHAnsi"/>
          <w:sz w:val="22"/>
          <w:szCs w:val="22"/>
        </w:rPr>
        <w:t>on</w:t>
      </w:r>
      <w:r w:rsidRPr="00EE427C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E427C">
        <w:rPr>
          <w:rFonts w:asciiTheme="minorHAnsi" w:eastAsia="Arial" w:hAnsiTheme="minorHAnsi" w:cstheme="minorHAnsi"/>
          <w:sz w:val="22"/>
          <w:szCs w:val="22"/>
        </w:rPr>
        <w:t>t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EE427C">
        <w:rPr>
          <w:rFonts w:asciiTheme="minorHAnsi" w:eastAsia="Arial" w:hAnsiTheme="minorHAnsi" w:cstheme="minorHAnsi"/>
          <w:sz w:val="22"/>
          <w:szCs w:val="22"/>
        </w:rPr>
        <w:t>g</w:t>
      </w:r>
      <w:r w:rsidRPr="00EE427C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of</w:t>
      </w:r>
      <w:r w:rsidRPr="00EE427C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h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z w:val="22"/>
          <w:szCs w:val="22"/>
        </w:rPr>
        <w:t>gh</w:t>
      </w:r>
      <w:r w:rsidRPr="00EE427C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EE427C">
        <w:rPr>
          <w:rFonts w:asciiTheme="minorHAnsi" w:eastAsia="Arial" w:hAnsiTheme="minorHAnsi" w:cstheme="minorHAnsi"/>
          <w:sz w:val="22"/>
          <w:szCs w:val="22"/>
        </w:rPr>
        <w:t>et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EE427C">
        <w:rPr>
          <w:rFonts w:asciiTheme="minorHAnsi" w:eastAsia="Arial" w:hAnsiTheme="minorHAnsi" w:cstheme="minorHAnsi"/>
          <w:sz w:val="22"/>
          <w:szCs w:val="22"/>
        </w:rPr>
        <w:t>wo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z w:val="22"/>
          <w:szCs w:val="22"/>
        </w:rPr>
        <w:t>th</w:t>
      </w:r>
      <w:r w:rsidRPr="00EE427C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cl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sz w:val="22"/>
          <w:szCs w:val="22"/>
        </w:rPr>
        <w:t>nts</w:t>
      </w:r>
      <w:r w:rsidRPr="00EE427C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z w:val="22"/>
          <w:szCs w:val="22"/>
        </w:rPr>
        <w:t>eq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EE427C">
        <w:rPr>
          <w:rFonts w:asciiTheme="minorHAnsi" w:eastAsia="Arial" w:hAnsiTheme="minorHAnsi" w:cstheme="minorHAnsi"/>
          <w:sz w:val="22"/>
          <w:szCs w:val="22"/>
        </w:rPr>
        <w:t>ng</w:t>
      </w:r>
      <w:r w:rsidRPr="00EE427C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t</w:t>
      </w:r>
      <w:r w:rsidRPr="00EE427C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z w:val="22"/>
          <w:szCs w:val="22"/>
        </w:rPr>
        <w:t>ad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E427C">
        <w:rPr>
          <w:rFonts w:asciiTheme="minorHAnsi" w:eastAsia="Arial" w:hAnsiTheme="minorHAnsi" w:cstheme="minorHAnsi"/>
          <w:sz w:val="22"/>
          <w:szCs w:val="22"/>
        </w:rPr>
        <w:t>nal</w:t>
      </w:r>
      <w:r w:rsidRPr="00EE427C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EE427C">
        <w:rPr>
          <w:rFonts w:asciiTheme="minorHAnsi" w:eastAsia="Arial" w:hAnsiTheme="minorHAnsi" w:cstheme="minorHAnsi"/>
          <w:sz w:val="22"/>
          <w:szCs w:val="22"/>
        </w:rPr>
        <w:t>w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EE427C">
        <w:rPr>
          <w:rFonts w:asciiTheme="minorHAnsi" w:eastAsia="Arial" w:hAnsiTheme="minorHAnsi" w:cstheme="minorHAnsi"/>
          <w:sz w:val="22"/>
          <w:szCs w:val="22"/>
        </w:rPr>
        <w:t xml:space="preserve">- 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E427C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EE427C">
        <w:rPr>
          <w:rFonts w:asciiTheme="minorHAnsi" w:eastAsia="Arial" w:hAnsiTheme="minorHAnsi" w:cstheme="minorHAnsi"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p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EE427C">
        <w:rPr>
          <w:rFonts w:asciiTheme="minorHAnsi" w:eastAsia="Arial" w:hAnsiTheme="minorHAnsi" w:cstheme="minorHAnsi"/>
          <w:sz w:val="22"/>
          <w:szCs w:val="22"/>
        </w:rPr>
        <w:t>a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E427C">
        <w:rPr>
          <w:rFonts w:asciiTheme="minorHAnsi" w:eastAsia="Arial" w:hAnsiTheme="minorHAnsi" w:cstheme="minorHAnsi"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EE427C">
        <w:rPr>
          <w:rFonts w:asciiTheme="minorHAnsi" w:eastAsia="Arial" w:hAnsiTheme="minorHAnsi" w:cstheme="minorHAnsi"/>
          <w:sz w:val="22"/>
          <w:szCs w:val="22"/>
        </w:rPr>
        <w:t>an</w:t>
      </w:r>
      <w:r w:rsidRPr="00EE427C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z w:val="22"/>
          <w:szCs w:val="22"/>
        </w:rPr>
        <w:t>ng</w:t>
      </w:r>
      <w:r w:rsidRPr="00EE427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E427C">
        <w:rPr>
          <w:rFonts w:asciiTheme="minorHAnsi" w:eastAsia="Arial" w:hAnsiTheme="minorHAnsi" w:cstheme="minorHAnsi"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vi</w:t>
      </w:r>
      <w:r w:rsidRPr="00EE427C">
        <w:rPr>
          <w:rFonts w:asciiTheme="minorHAnsi" w:eastAsia="Arial" w:hAnsiTheme="minorHAnsi" w:cstheme="minorHAnsi"/>
          <w:spacing w:val="4"/>
          <w:sz w:val="22"/>
          <w:szCs w:val="22"/>
        </w:rPr>
        <w:t>c</w:t>
      </w:r>
      <w:r w:rsidRPr="00EE427C">
        <w:rPr>
          <w:rFonts w:asciiTheme="minorHAnsi" w:eastAsia="Arial" w:hAnsiTheme="minorHAnsi" w:cstheme="minorHAnsi"/>
          <w:sz w:val="22"/>
          <w:szCs w:val="22"/>
        </w:rPr>
        <w:t>es</w:t>
      </w:r>
    </w:p>
    <w:p w14:paraId="79E12268" w14:textId="77777777" w:rsidR="00BE0BCC" w:rsidRPr="00EE427C" w:rsidRDefault="00083568">
      <w:pPr>
        <w:spacing w:before="1" w:line="285" w:lineRule="auto"/>
        <w:ind w:left="860" w:right="108"/>
        <w:rPr>
          <w:rFonts w:asciiTheme="minorHAnsi" w:eastAsia="Arial" w:hAnsiTheme="minorHAnsi" w:cstheme="minorHAnsi"/>
          <w:sz w:val="22"/>
          <w:szCs w:val="22"/>
        </w:rPr>
      </w:pPr>
      <w:r w:rsidRPr="00EE427C">
        <w:rPr>
          <w:rFonts w:asciiTheme="minorHAnsi" w:eastAsia="Arial" w:hAnsiTheme="minorHAnsi" w:cstheme="minorHAnsi"/>
          <w:sz w:val="22"/>
          <w:szCs w:val="22"/>
        </w:rPr>
        <w:t>De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EE427C">
        <w:rPr>
          <w:rFonts w:asciiTheme="minorHAnsi" w:eastAsia="Arial" w:hAnsiTheme="minorHAnsi" w:cstheme="minorHAnsi"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z w:val="22"/>
          <w:szCs w:val="22"/>
        </w:rPr>
        <w:t>ed</w:t>
      </w:r>
      <w:r w:rsidRPr="00EE427C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app</w:t>
      </w:r>
      <w:r w:rsidRPr="00EE427C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z w:val="22"/>
          <w:szCs w:val="22"/>
        </w:rPr>
        <w:t>op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EE427C">
        <w:rPr>
          <w:rFonts w:asciiTheme="minorHAnsi" w:eastAsia="Arial" w:hAnsiTheme="minorHAnsi" w:cstheme="minorHAnsi"/>
          <w:sz w:val="22"/>
          <w:szCs w:val="22"/>
        </w:rPr>
        <w:t>ate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EE427C">
        <w:rPr>
          <w:rFonts w:asciiTheme="minorHAnsi" w:eastAsia="Arial" w:hAnsiTheme="minorHAnsi" w:cstheme="minorHAnsi"/>
          <w:sz w:val="22"/>
          <w:szCs w:val="22"/>
        </w:rPr>
        <w:t>t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z w:val="22"/>
          <w:szCs w:val="22"/>
        </w:rPr>
        <w:t>ons</w:t>
      </w:r>
      <w:r w:rsidRPr="00EE427C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to</w:t>
      </w:r>
      <w:r w:rsidRPr="00EE427C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z w:val="22"/>
          <w:szCs w:val="22"/>
        </w:rPr>
        <w:t>ents</w:t>
      </w:r>
      <w:r w:rsidRPr="00EE427C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sz w:val="22"/>
          <w:szCs w:val="22"/>
        </w:rPr>
        <w:t>q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EE427C">
        <w:rPr>
          <w:rFonts w:asciiTheme="minorHAnsi" w:eastAsia="Arial" w:hAnsiTheme="minorHAnsi" w:cstheme="minorHAnsi"/>
          <w:sz w:val="22"/>
          <w:szCs w:val="22"/>
        </w:rPr>
        <w:t>g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o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ff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E427C">
        <w:rPr>
          <w:rFonts w:asciiTheme="minorHAnsi" w:eastAsia="Arial" w:hAnsiTheme="minorHAnsi" w:cstheme="minorHAnsi"/>
          <w:sz w:val="22"/>
          <w:szCs w:val="22"/>
        </w:rPr>
        <w:t>ho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a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cc</w:t>
      </w:r>
      <w:r w:rsidRPr="00EE427C">
        <w:rPr>
          <w:rFonts w:asciiTheme="minorHAnsi" w:eastAsia="Arial" w:hAnsiTheme="minorHAnsi" w:cstheme="minorHAnsi"/>
          <w:sz w:val="22"/>
          <w:szCs w:val="22"/>
        </w:rPr>
        <w:t>o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EE427C">
        <w:rPr>
          <w:rFonts w:asciiTheme="minorHAnsi" w:eastAsia="Arial" w:hAnsiTheme="minorHAnsi" w:cstheme="minorHAnsi"/>
          <w:sz w:val="22"/>
          <w:szCs w:val="22"/>
        </w:rPr>
        <w:t>nts</w:t>
      </w:r>
      <w:r w:rsidRPr="00EE427C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E427C">
        <w:rPr>
          <w:rFonts w:asciiTheme="minorHAnsi" w:eastAsia="Arial" w:hAnsiTheme="minorHAnsi" w:cstheme="minorHAnsi"/>
          <w:sz w:val="22"/>
          <w:szCs w:val="22"/>
        </w:rPr>
        <w:t>o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EE427C">
        <w:rPr>
          <w:rFonts w:asciiTheme="minorHAnsi" w:eastAsia="Arial" w:hAnsiTheme="minorHAnsi" w:cstheme="minorHAnsi"/>
          <w:sz w:val="22"/>
          <w:szCs w:val="22"/>
        </w:rPr>
        <w:t>ut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z w:val="22"/>
          <w:szCs w:val="22"/>
        </w:rPr>
        <w:t>on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E427C">
        <w:rPr>
          <w:rFonts w:asciiTheme="minorHAnsi" w:eastAsia="Arial" w:hAnsiTheme="minorHAnsi" w:cstheme="minorHAnsi"/>
          <w:sz w:val="22"/>
          <w:szCs w:val="22"/>
        </w:rPr>
        <w:t>,</w:t>
      </w:r>
      <w:r w:rsidRPr="00EE427C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z w:val="22"/>
          <w:szCs w:val="22"/>
        </w:rPr>
        <w:t>n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E427C">
        <w:rPr>
          <w:rFonts w:asciiTheme="minorHAnsi" w:eastAsia="Arial" w:hAnsiTheme="minorHAnsi" w:cstheme="minorHAnsi"/>
          <w:sz w:val="22"/>
          <w:szCs w:val="22"/>
        </w:rPr>
        <w:t>u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z w:val="22"/>
          <w:szCs w:val="22"/>
        </w:rPr>
        <w:t>ng</w:t>
      </w:r>
      <w:r w:rsidRPr="00EE427C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p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EE427C">
        <w:rPr>
          <w:rFonts w:asciiTheme="minorHAnsi" w:eastAsia="Arial" w:hAnsiTheme="minorHAnsi" w:cstheme="minorHAnsi"/>
          <w:sz w:val="22"/>
          <w:szCs w:val="22"/>
        </w:rPr>
        <w:t>te ban</w:t>
      </w:r>
      <w:r w:rsidRPr="00EE427C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z w:val="22"/>
          <w:szCs w:val="22"/>
        </w:rPr>
        <w:t>ng</w:t>
      </w:r>
      <w:r w:rsidRPr="00EE427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a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cc</w:t>
      </w:r>
      <w:r w:rsidRPr="00EE427C">
        <w:rPr>
          <w:rFonts w:asciiTheme="minorHAnsi" w:eastAsia="Arial" w:hAnsiTheme="minorHAnsi" w:cstheme="minorHAnsi"/>
          <w:sz w:val="22"/>
          <w:szCs w:val="22"/>
        </w:rPr>
        <w:t>o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EE427C">
        <w:rPr>
          <w:rFonts w:asciiTheme="minorHAnsi" w:eastAsia="Arial" w:hAnsiTheme="minorHAnsi" w:cstheme="minorHAnsi"/>
          <w:sz w:val="22"/>
          <w:szCs w:val="22"/>
        </w:rPr>
        <w:t>nts</w:t>
      </w:r>
      <w:r w:rsidRPr="00EE427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z w:val="22"/>
          <w:szCs w:val="22"/>
        </w:rPr>
        <w:t>n</w:t>
      </w:r>
      <w:r w:rsidRPr="00EE427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EE427C">
        <w:rPr>
          <w:rFonts w:asciiTheme="minorHAnsi" w:eastAsia="Arial" w:hAnsiTheme="minorHAnsi" w:cstheme="minorHAnsi"/>
          <w:sz w:val="22"/>
          <w:szCs w:val="22"/>
        </w:rPr>
        <w:t>w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z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E427C">
        <w:rPr>
          <w:rFonts w:asciiTheme="minorHAnsi" w:eastAsia="Arial" w:hAnsiTheme="minorHAnsi" w:cstheme="minorHAnsi"/>
          <w:sz w:val="22"/>
          <w:szCs w:val="22"/>
        </w:rPr>
        <w:t>and,</w:t>
      </w:r>
      <w:r w:rsidRPr="00EE427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Lu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EE427C">
        <w:rPr>
          <w:rFonts w:asciiTheme="minorHAnsi" w:eastAsia="Arial" w:hAnsiTheme="minorHAnsi" w:cstheme="minorHAnsi"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EE427C">
        <w:rPr>
          <w:rFonts w:asciiTheme="minorHAnsi" w:eastAsia="Arial" w:hAnsiTheme="minorHAnsi" w:cstheme="minorHAnsi"/>
          <w:sz w:val="22"/>
          <w:szCs w:val="22"/>
        </w:rPr>
        <w:t>bou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z w:val="22"/>
          <w:szCs w:val="22"/>
        </w:rPr>
        <w:t>g,</w:t>
      </w:r>
      <w:r w:rsidRPr="00EE427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and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the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Cha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EE427C">
        <w:rPr>
          <w:rFonts w:asciiTheme="minorHAnsi" w:eastAsia="Arial" w:hAnsiTheme="minorHAnsi" w:cstheme="minorHAnsi"/>
          <w:sz w:val="22"/>
          <w:szCs w:val="22"/>
        </w:rPr>
        <w:t>n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sz w:val="22"/>
          <w:szCs w:val="22"/>
        </w:rPr>
        <w:t>l</w:t>
      </w:r>
      <w:r w:rsidRPr="00EE427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EE427C">
        <w:rPr>
          <w:rFonts w:asciiTheme="minorHAnsi" w:eastAsia="Arial" w:hAnsiTheme="minorHAnsi" w:cstheme="minorHAnsi"/>
          <w:sz w:val="22"/>
          <w:szCs w:val="22"/>
        </w:rPr>
        <w:t>nds</w:t>
      </w:r>
    </w:p>
    <w:p w14:paraId="4CF1FB4C" w14:textId="77777777" w:rsidR="00BE0BCC" w:rsidRPr="00EE427C" w:rsidRDefault="00083568">
      <w:pPr>
        <w:spacing w:line="220" w:lineRule="exact"/>
        <w:ind w:left="860"/>
        <w:rPr>
          <w:rFonts w:asciiTheme="minorHAnsi" w:eastAsia="Arial" w:hAnsiTheme="minorHAnsi" w:cstheme="minorHAnsi"/>
          <w:sz w:val="22"/>
          <w:szCs w:val="22"/>
        </w:rPr>
      </w:pP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E427C">
        <w:rPr>
          <w:rFonts w:asciiTheme="minorHAnsi" w:eastAsia="Arial" w:hAnsiTheme="minorHAnsi" w:cstheme="minorHAnsi"/>
          <w:sz w:val="22"/>
          <w:szCs w:val="22"/>
        </w:rPr>
        <w:t>ted</w:t>
      </w:r>
      <w:r w:rsidRPr="00EE427C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as</w:t>
      </w:r>
      <w:r w:rsidRPr="00EE427C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EE427C">
        <w:rPr>
          <w:rFonts w:asciiTheme="minorHAnsi" w:eastAsia="Arial" w:hAnsiTheme="minorHAnsi" w:cstheme="minorHAnsi"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E427C">
        <w:rPr>
          <w:rFonts w:asciiTheme="minorHAnsi" w:eastAsia="Arial" w:hAnsiTheme="minorHAnsi" w:cstheme="minorHAnsi"/>
          <w:sz w:val="22"/>
          <w:szCs w:val="22"/>
        </w:rPr>
        <w:t>t</w:t>
      </w:r>
      <w:r w:rsidRPr="00EE427C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EE427C">
        <w:rPr>
          <w:rFonts w:asciiTheme="minorHAnsi" w:eastAsia="Arial" w:hAnsiTheme="minorHAnsi" w:cstheme="minorHAnsi"/>
          <w:sz w:val="22"/>
          <w:szCs w:val="22"/>
        </w:rPr>
        <w:t>ent</w:t>
      </w:r>
      <w:r w:rsidRPr="00EE427C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EE427C">
        <w:rPr>
          <w:rFonts w:asciiTheme="minorHAnsi" w:eastAsia="Arial" w:hAnsiTheme="minorHAnsi" w:cstheme="minorHAnsi"/>
          <w:sz w:val="22"/>
          <w:szCs w:val="22"/>
        </w:rPr>
        <w:t>pe</w:t>
      </w:r>
      <w:r w:rsidRPr="00EE427C">
        <w:rPr>
          <w:rFonts w:asciiTheme="minorHAnsi" w:eastAsia="Arial" w:hAnsiTheme="minorHAnsi" w:cstheme="minorHAnsi"/>
          <w:spacing w:val="4"/>
          <w:sz w:val="22"/>
          <w:szCs w:val="22"/>
        </w:rPr>
        <w:t>c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z w:val="22"/>
          <w:szCs w:val="22"/>
        </w:rPr>
        <w:t>a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E427C">
        <w:rPr>
          <w:rFonts w:asciiTheme="minorHAnsi" w:eastAsia="Arial" w:hAnsiTheme="minorHAnsi" w:cstheme="minorHAnsi"/>
          <w:sz w:val="22"/>
          <w:szCs w:val="22"/>
        </w:rPr>
        <w:t>t,</w:t>
      </w:r>
      <w:r w:rsidRPr="00EE427C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p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vi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EE427C">
        <w:rPr>
          <w:rFonts w:asciiTheme="minorHAnsi" w:eastAsia="Arial" w:hAnsiTheme="minorHAnsi" w:cstheme="minorHAnsi"/>
          <w:sz w:val="22"/>
          <w:szCs w:val="22"/>
        </w:rPr>
        <w:t>g</w:t>
      </w:r>
      <w:r w:rsidRPr="00EE427C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a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EE427C">
        <w:rPr>
          <w:rFonts w:asciiTheme="minorHAnsi" w:eastAsia="Arial" w:hAnsiTheme="minorHAnsi" w:cstheme="minorHAnsi"/>
          <w:sz w:val="22"/>
          <w:szCs w:val="22"/>
        </w:rPr>
        <w:t>et</w:t>
      </w:r>
      <w:r w:rsidRPr="00EE427C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EE427C">
        <w:rPr>
          <w:rFonts w:asciiTheme="minorHAnsi" w:eastAsia="Arial" w:hAnsiTheme="minorHAnsi" w:cstheme="minorHAnsi"/>
          <w:sz w:val="22"/>
          <w:szCs w:val="22"/>
        </w:rPr>
        <w:t>o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EE427C">
        <w:rPr>
          <w:rFonts w:asciiTheme="minorHAnsi" w:eastAsia="Arial" w:hAnsiTheme="minorHAnsi" w:cstheme="minorHAnsi"/>
          <w:sz w:val="22"/>
          <w:szCs w:val="22"/>
        </w:rPr>
        <w:t>t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z w:val="22"/>
          <w:szCs w:val="22"/>
        </w:rPr>
        <w:t>on</w:t>
      </w:r>
      <w:r w:rsidRPr="00EE427C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a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EE427C">
        <w:rPr>
          <w:rFonts w:asciiTheme="minorHAnsi" w:eastAsia="Arial" w:hAnsiTheme="minorHAnsi" w:cstheme="minorHAnsi"/>
          <w:sz w:val="22"/>
          <w:szCs w:val="22"/>
        </w:rPr>
        <w:t>d</w:t>
      </w:r>
      <w:r w:rsidRPr="00EE427C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z w:val="22"/>
          <w:szCs w:val="22"/>
        </w:rPr>
        <w:t>n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EE427C">
        <w:rPr>
          <w:rFonts w:asciiTheme="minorHAnsi" w:eastAsia="Arial" w:hAnsiTheme="minorHAnsi" w:cstheme="minorHAnsi"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E427C">
        <w:rPr>
          <w:rFonts w:asciiTheme="minorHAnsi" w:eastAsia="Arial" w:hAnsiTheme="minorHAnsi" w:cstheme="minorHAnsi"/>
          <w:sz w:val="22"/>
          <w:szCs w:val="22"/>
        </w:rPr>
        <w:t>t</w:t>
      </w:r>
      <w:r w:rsidRPr="00EE427C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EE427C">
        <w:rPr>
          <w:rFonts w:asciiTheme="minorHAnsi" w:eastAsia="Arial" w:hAnsiTheme="minorHAnsi" w:cstheme="minorHAnsi"/>
          <w:sz w:val="22"/>
          <w:szCs w:val="22"/>
        </w:rPr>
        <w:t>ent</w:t>
      </w:r>
      <w:r w:rsidRPr="00EE427C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ad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E427C">
        <w:rPr>
          <w:rFonts w:asciiTheme="minorHAnsi" w:eastAsia="Arial" w:hAnsiTheme="minorHAnsi" w:cstheme="minorHAnsi"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z w:val="22"/>
          <w:szCs w:val="22"/>
        </w:rPr>
        <w:t>n</w:t>
      </w:r>
      <w:r w:rsidRPr="00EE427C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z w:val="22"/>
          <w:szCs w:val="22"/>
        </w:rPr>
        <w:t>nte</w:t>
      </w:r>
      <w:r w:rsidRPr="00EE427C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z w:val="22"/>
          <w:szCs w:val="22"/>
        </w:rPr>
        <w:t>na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z w:val="22"/>
          <w:szCs w:val="22"/>
        </w:rPr>
        <w:t>o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EE427C">
        <w:rPr>
          <w:rFonts w:asciiTheme="minorHAnsi" w:eastAsia="Arial" w:hAnsiTheme="minorHAnsi" w:cstheme="minorHAnsi"/>
          <w:sz w:val="22"/>
          <w:szCs w:val="22"/>
        </w:rPr>
        <w:t>al</w:t>
      </w:r>
    </w:p>
    <w:p w14:paraId="7A4274D6" w14:textId="77777777" w:rsidR="00BE0BCC" w:rsidRPr="00EE427C" w:rsidRDefault="00083568">
      <w:pPr>
        <w:spacing w:before="41"/>
        <w:ind w:left="860"/>
        <w:rPr>
          <w:rFonts w:asciiTheme="minorHAnsi" w:eastAsia="Arial" w:hAnsiTheme="minorHAnsi" w:cstheme="minorHAnsi"/>
          <w:sz w:val="22"/>
          <w:szCs w:val="22"/>
        </w:rPr>
      </w:pP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E427C">
        <w:rPr>
          <w:rFonts w:asciiTheme="minorHAnsi" w:eastAsia="Arial" w:hAnsiTheme="minorHAnsi" w:cstheme="minorHAnsi"/>
          <w:sz w:val="22"/>
          <w:szCs w:val="22"/>
        </w:rPr>
        <w:t>to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E427C">
        <w:rPr>
          <w:rFonts w:asciiTheme="minorHAnsi" w:eastAsia="Arial" w:hAnsiTheme="minorHAnsi" w:cstheme="minorHAnsi"/>
          <w:sz w:val="22"/>
          <w:szCs w:val="22"/>
        </w:rPr>
        <w:t>k</w:t>
      </w:r>
      <w:r w:rsidRPr="00EE427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EE427C">
        <w:rPr>
          <w:rFonts w:asciiTheme="minorHAnsi" w:eastAsia="Arial" w:hAnsiTheme="minorHAnsi" w:cstheme="minorHAnsi"/>
          <w:sz w:val="22"/>
          <w:szCs w:val="22"/>
        </w:rPr>
        <w:t>a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EE427C">
        <w:rPr>
          <w:rFonts w:asciiTheme="minorHAnsi" w:eastAsia="Arial" w:hAnsiTheme="minorHAnsi" w:cstheme="minorHAnsi"/>
          <w:sz w:val="22"/>
          <w:szCs w:val="22"/>
        </w:rPr>
        <w:t>et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E427C">
        <w:rPr>
          <w:rFonts w:asciiTheme="minorHAnsi" w:eastAsia="Arial" w:hAnsiTheme="minorHAnsi" w:cstheme="minorHAnsi"/>
          <w:sz w:val="22"/>
          <w:szCs w:val="22"/>
        </w:rPr>
        <w:t>,</w:t>
      </w:r>
      <w:r w:rsidRPr="00EE427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sz w:val="22"/>
          <w:szCs w:val="22"/>
        </w:rPr>
        <w:t>u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z w:val="22"/>
          <w:szCs w:val="22"/>
        </w:rPr>
        <w:t>obo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EE427C">
        <w:rPr>
          <w:rFonts w:asciiTheme="minorHAnsi" w:eastAsia="Arial" w:hAnsiTheme="minorHAnsi" w:cstheme="minorHAnsi"/>
          <w:sz w:val="22"/>
          <w:szCs w:val="22"/>
        </w:rPr>
        <w:t>d</w:t>
      </w:r>
      <w:r w:rsidRPr="00EE427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EE427C">
        <w:rPr>
          <w:rFonts w:asciiTheme="minorHAnsi" w:eastAsia="Arial" w:hAnsiTheme="minorHAnsi" w:cstheme="minorHAnsi"/>
          <w:sz w:val="22"/>
          <w:szCs w:val="22"/>
        </w:rPr>
        <w:t>a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EE427C">
        <w:rPr>
          <w:rFonts w:asciiTheme="minorHAnsi" w:eastAsia="Arial" w:hAnsiTheme="minorHAnsi" w:cstheme="minorHAnsi"/>
          <w:sz w:val="22"/>
          <w:szCs w:val="22"/>
        </w:rPr>
        <w:t>ets</w:t>
      </w:r>
      <w:r w:rsidRPr="00EE427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and</w:t>
      </w:r>
      <w:r w:rsidRPr="00EE427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a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rr</w:t>
      </w:r>
      <w:r w:rsidRPr="00EE427C">
        <w:rPr>
          <w:rFonts w:asciiTheme="minorHAnsi" w:eastAsia="Arial" w:hAnsiTheme="minorHAnsi" w:cstheme="minorHAnsi"/>
          <w:sz w:val="22"/>
          <w:szCs w:val="22"/>
        </w:rPr>
        <w:t>an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EE427C">
        <w:rPr>
          <w:rFonts w:asciiTheme="minorHAnsi" w:eastAsia="Arial" w:hAnsiTheme="minorHAnsi" w:cstheme="minorHAnsi"/>
          <w:sz w:val="22"/>
          <w:szCs w:val="22"/>
        </w:rPr>
        <w:t>ed</w:t>
      </w:r>
      <w:r w:rsidRPr="00EE427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z w:val="22"/>
          <w:szCs w:val="22"/>
        </w:rPr>
        <w:t>du</w:t>
      </w:r>
      <w:r w:rsidRPr="00EE427C">
        <w:rPr>
          <w:rFonts w:asciiTheme="minorHAnsi" w:eastAsia="Arial" w:hAnsiTheme="minorHAnsi" w:cstheme="minorHAnsi"/>
          <w:spacing w:val="4"/>
          <w:sz w:val="22"/>
          <w:szCs w:val="22"/>
        </w:rPr>
        <w:t>c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EE427C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z w:val="22"/>
          <w:szCs w:val="22"/>
        </w:rPr>
        <w:t>y</w:t>
      </w:r>
      <w:r w:rsidRPr="00EE427C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d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sz w:val="22"/>
          <w:szCs w:val="22"/>
        </w:rPr>
        <w:t>po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z w:val="22"/>
          <w:szCs w:val="22"/>
        </w:rPr>
        <w:t>ts</w:t>
      </w:r>
    </w:p>
    <w:p w14:paraId="62893AF7" w14:textId="77777777" w:rsidR="00BE0BCC" w:rsidRPr="00EE427C" w:rsidRDefault="00083568">
      <w:pPr>
        <w:spacing w:before="43" w:line="283" w:lineRule="auto"/>
        <w:ind w:left="860" w:right="105"/>
        <w:rPr>
          <w:rFonts w:asciiTheme="minorHAnsi" w:eastAsia="Arial" w:hAnsiTheme="minorHAnsi" w:cstheme="minorHAnsi"/>
          <w:sz w:val="22"/>
          <w:szCs w:val="22"/>
        </w:rPr>
      </w:pPr>
      <w:r w:rsidRPr="00EE427C">
        <w:rPr>
          <w:rFonts w:asciiTheme="minorHAnsi" w:eastAsia="Arial" w:hAnsiTheme="minorHAnsi" w:cstheme="minorHAnsi"/>
          <w:sz w:val="22"/>
          <w:szCs w:val="22"/>
        </w:rPr>
        <w:t>Coo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z w:val="22"/>
          <w:szCs w:val="22"/>
        </w:rPr>
        <w:t>na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E427C">
        <w:rPr>
          <w:rFonts w:asciiTheme="minorHAnsi" w:eastAsia="Arial" w:hAnsiTheme="minorHAnsi" w:cstheme="minorHAnsi"/>
          <w:sz w:val="22"/>
          <w:szCs w:val="22"/>
        </w:rPr>
        <w:t>ed</w:t>
      </w:r>
      <w:r w:rsidRPr="00EE427C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E427C">
        <w:rPr>
          <w:rFonts w:asciiTheme="minorHAnsi" w:eastAsia="Arial" w:hAnsiTheme="minorHAnsi" w:cstheme="minorHAnsi"/>
          <w:sz w:val="22"/>
          <w:szCs w:val="22"/>
        </w:rPr>
        <w:t>t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z w:val="22"/>
          <w:szCs w:val="22"/>
        </w:rPr>
        <w:t>u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E427C">
        <w:rPr>
          <w:rFonts w:asciiTheme="minorHAnsi" w:eastAsia="Arial" w:hAnsiTheme="minorHAnsi" w:cstheme="minorHAnsi"/>
          <w:sz w:val="22"/>
          <w:szCs w:val="22"/>
        </w:rPr>
        <w:t>tu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z w:val="22"/>
          <w:szCs w:val="22"/>
        </w:rPr>
        <w:t>ed</w:t>
      </w:r>
      <w:r w:rsidRPr="00EE427C">
        <w:rPr>
          <w:rFonts w:asciiTheme="minorHAnsi" w:eastAsia="Arial" w:hAnsiTheme="minorHAnsi" w:cstheme="minorHAnsi"/>
          <w:spacing w:val="42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de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iv</w:t>
      </w:r>
      <w:r w:rsidRPr="00EE427C">
        <w:rPr>
          <w:rFonts w:asciiTheme="minorHAnsi" w:eastAsia="Arial" w:hAnsiTheme="minorHAnsi" w:cstheme="minorHAnsi"/>
          <w:sz w:val="22"/>
          <w:szCs w:val="22"/>
        </w:rPr>
        <w:t>a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EE427C">
        <w:rPr>
          <w:rFonts w:asciiTheme="minorHAnsi" w:eastAsia="Arial" w:hAnsiTheme="minorHAnsi" w:cstheme="minorHAnsi"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spacing w:val="42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p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z w:val="22"/>
          <w:szCs w:val="22"/>
        </w:rPr>
        <w:t>o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EE427C">
        <w:rPr>
          <w:rFonts w:asciiTheme="minorHAnsi" w:eastAsia="Arial" w:hAnsiTheme="minorHAnsi" w:cstheme="minorHAnsi"/>
          <w:sz w:val="22"/>
          <w:szCs w:val="22"/>
        </w:rPr>
        <w:t>u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E427C">
        <w:rPr>
          <w:rFonts w:asciiTheme="minorHAnsi" w:eastAsia="Arial" w:hAnsiTheme="minorHAnsi" w:cstheme="minorHAnsi"/>
          <w:sz w:val="22"/>
          <w:szCs w:val="22"/>
        </w:rPr>
        <w:t>ts</w:t>
      </w:r>
      <w:r w:rsidRPr="00EE427C">
        <w:rPr>
          <w:rFonts w:asciiTheme="minorHAnsi" w:eastAsia="Arial" w:hAnsiTheme="minorHAnsi" w:cstheme="minorHAnsi"/>
          <w:spacing w:val="44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EE427C">
        <w:rPr>
          <w:rFonts w:asciiTheme="minorHAnsi" w:eastAsia="Arial" w:hAnsiTheme="minorHAnsi" w:cstheme="minorHAnsi"/>
          <w:sz w:val="22"/>
          <w:szCs w:val="22"/>
        </w:rPr>
        <w:t>or</w:t>
      </w:r>
      <w:r w:rsidRPr="00EE427C">
        <w:rPr>
          <w:rFonts w:asciiTheme="minorHAnsi" w:eastAsia="Arial" w:hAnsiTheme="minorHAnsi" w:cstheme="minorHAnsi"/>
          <w:spacing w:val="46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EE427C">
        <w:rPr>
          <w:rFonts w:asciiTheme="minorHAnsi" w:eastAsia="Arial" w:hAnsiTheme="minorHAnsi" w:cstheme="minorHAnsi"/>
          <w:sz w:val="22"/>
          <w:szCs w:val="22"/>
        </w:rPr>
        <w:t>en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E427C">
        <w:rPr>
          <w:rFonts w:asciiTheme="minorHAnsi" w:eastAsia="Arial" w:hAnsiTheme="minorHAnsi" w:cstheme="minorHAnsi"/>
          <w:sz w:val="22"/>
          <w:szCs w:val="22"/>
        </w:rPr>
        <w:t>s</w:t>
      </w:r>
      <w:r w:rsidRPr="00EE427C">
        <w:rPr>
          <w:rFonts w:asciiTheme="minorHAnsi" w:eastAsia="Arial" w:hAnsiTheme="minorHAnsi" w:cstheme="minorHAnsi"/>
          <w:spacing w:val="46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E427C">
        <w:rPr>
          <w:rFonts w:asciiTheme="minorHAnsi" w:eastAsia="Arial" w:hAnsiTheme="minorHAnsi" w:cstheme="minorHAnsi"/>
          <w:sz w:val="22"/>
          <w:szCs w:val="22"/>
        </w:rPr>
        <w:t>h</w:t>
      </w:r>
      <w:r w:rsidRPr="00EE427C">
        <w:rPr>
          <w:rFonts w:asciiTheme="minorHAnsi" w:eastAsia="Arial" w:hAnsiTheme="minorHAnsi" w:cstheme="minorHAnsi"/>
          <w:spacing w:val="47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d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ff</w:t>
      </w:r>
      <w:r w:rsidRPr="00EE427C">
        <w:rPr>
          <w:rFonts w:asciiTheme="minorHAnsi" w:eastAsia="Arial" w:hAnsiTheme="minorHAnsi" w:cstheme="minorHAnsi"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z w:val="22"/>
          <w:szCs w:val="22"/>
        </w:rPr>
        <w:t>ent</w:t>
      </w:r>
      <w:r w:rsidRPr="00EE427C">
        <w:rPr>
          <w:rFonts w:asciiTheme="minorHAnsi" w:eastAsia="Arial" w:hAnsiTheme="minorHAnsi" w:cstheme="minorHAnsi"/>
          <w:spacing w:val="43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o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EE427C">
        <w:rPr>
          <w:rFonts w:asciiTheme="minorHAnsi" w:eastAsia="Arial" w:hAnsiTheme="minorHAnsi" w:cstheme="minorHAnsi"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EE427C">
        <w:rPr>
          <w:rFonts w:asciiTheme="minorHAnsi" w:eastAsia="Arial" w:hAnsiTheme="minorHAnsi" w:cstheme="minorHAnsi"/>
          <w:sz w:val="22"/>
          <w:szCs w:val="22"/>
        </w:rPr>
        <w:t>eas</w:t>
      </w:r>
      <w:r w:rsidRPr="00EE427C">
        <w:rPr>
          <w:rFonts w:asciiTheme="minorHAnsi" w:eastAsia="Arial" w:hAnsiTheme="minorHAnsi" w:cstheme="minorHAnsi"/>
          <w:spacing w:val="46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p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EE427C">
        <w:rPr>
          <w:rFonts w:asciiTheme="minorHAnsi" w:eastAsia="Arial" w:hAnsiTheme="minorHAnsi" w:cstheme="minorHAnsi"/>
          <w:sz w:val="22"/>
          <w:szCs w:val="22"/>
        </w:rPr>
        <w:t>ate</w:t>
      </w:r>
      <w:r w:rsidRPr="00EE427C">
        <w:rPr>
          <w:rFonts w:asciiTheme="minorHAnsi" w:eastAsia="Arial" w:hAnsiTheme="minorHAnsi" w:cstheme="minorHAnsi"/>
          <w:spacing w:val="44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b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EE427C">
        <w:rPr>
          <w:rFonts w:asciiTheme="minorHAnsi" w:eastAsia="Arial" w:hAnsiTheme="minorHAnsi" w:cstheme="minorHAnsi"/>
          <w:sz w:val="22"/>
          <w:szCs w:val="22"/>
        </w:rPr>
        <w:t>n</w:t>
      </w:r>
      <w:r w:rsidRPr="00EE427C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z w:val="22"/>
          <w:szCs w:val="22"/>
        </w:rPr>
        <w:t xml:space="preserve">ng 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E427C">
        <w:rPr>
          <w:rFonts w:asciiTheme="minorHAnsi" w:eastAsia="Arial" w:hAnsiTheme="minorHAnsi" w:cstheme="minorHAnsi"/>
          <w:sz w:val="22"/>
          <w:szCs w:val="22"/>
        </w:rPr>
        <w:t>ent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E427C">
        <w:rPr>
          <w:rFonts w:asciiTheme="minorHAnsi" w:eastAsia="Arial" w:hAnsiTheme="minorHAnsi" w:cstheme="minorHAnsi"/>
          <w:sz w:val="22"/>
          <w:szCs w:val="22"/>
        </w:rPr>
        <w:t>,</w:t>
      </w:r>
      <w:r w:rsidRPr="00EE427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as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a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EE427C">
        <w:rPr>
          <w:rFonts w:asciiTheme="minorHAnsi" w:eastAsia="Arial" w:hAnsiTheme="minorHAnsi" w:cstheme="minorHAnsi"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EE427C">
        <w:rPr>
          <w:rFonts w:asciiTheme="minorHAnsi" w:eastAsia="Arial" w:hAnsiTheme="minorHAnsi" w:cstheme="minorHAnsi"/>
          <w:sz w:val="22"/>
          <w:szCs w:val="22"/>
        </w:rPr>
        <w:t>a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EE427C">
        <w:rPr>
          <w:rFonts w:asciiTheme="minorHAnsi" w:eastAsia="Arial" w:hAnsiTheme="minorHAnsi" w:cstheme="minorHAnsi"/>
          <w:sz w:val="22"/>
          <w:szCs w:val="22"/>
        </w:rPr>
        <w:t>es</w:t>
      </w:r>
      <w:r w:rsidRPr="00EE427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EE427C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z w:val="22"/>
          <w:szCs w:val="22"/>
        </w:rPr>
        <w:t>odu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E427C">
        <w:rPr>
          <w:rFonts w:asciiTheme="minorHAnsi" w:eastAsia="Arial" w:hAnsiTheme="minorHAnsi" w:cstheme="minorHAnsi"/>
          <w:sz w:val="22"/>
          <w:szCs w:val="22"/>
        </w:rPr>
        <w:t>ts</w:t>
      </w:r>
      <w:r w:rsidRPr="00EE427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EE427C">
        <w:rPr>
          <w:rFonts w:asciiTheme="minorHAnsi" w:eastAsia="Arial" w:hAnsiTheme="minorHAnsi" w:cstheme="minorHAnsi"/>
          <w:sz w:val="22"/>
          <w:szCs w:val="22"/>
        </w:rPr>
        <w:t>pe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ci</w:t>
      </w:r>
      <w:r w:rsidRPr="00EE427C">
        <w:rPr>
          <w:rFonts w:asciiTheme="minorHAnsi" w:eastAsia="Arial" w:hAnsiTheme="minorHAnsi" w:cstheme="minorHAnsi"/>
          <w:sz w:val="22"/>
          <w:szCs w:val="22"/>
        </w:rPr>
        <w:t>a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E427C">
        <w:rPr>
          <w:rFonts w:asciiTheme="minorHAnsi" w:eastAsia="Arial" w:hAnsiTheme="minorHAnsi" w:cstheme="minorHAnsi"/>
          <w:sz w:val="22"/>
          <w:szCs w:val="22"/>
        </w:rPr>
        <w:t>t</w:t>
      </w:r>
      <w:r w:rsidRPr="00EE427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to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EE427C">
        <w:rPr>
          <w:rFonts w:asciiTheme="minorHAnsi" w:eastAsia="Arial" w:hAnsiTheme="minorHAnsi" w:cstheme="minorHAnsi"/>
          <w:sz w:val="22"/>
          <w:szCs w:val="22"/>
        </w:rPr>
        <w:t>et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EE427C">
        <w:rPr>
          <w:rFonts w:asciiTheme="minorHAnsi" w:eastAsia="Arial" w:hAnsiTheme="minorHAnsi" w:cstheme="minorHAnsi"/>
          <w:sz w:val="22"/>
          <w:szCs w:val="22"/>
        </w:rPr>
        <w:t>er</w:t>
      </w:r>
      <w:r w:rsidRPr="00EE427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w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z w:val="22"/>
          <w:szCs w:val="22"/>
        </w:rPr>
        <w:t>th</w:t>
      </w:r>
      <w:r w:rsidRPr="00EE427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z w:val="22"/>
          <w:szCs w:val="22"/>
        </w:rPr>
        <w:t>ea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E427C">
        <w:rPr>
          <w:rFonts w:asciiTheme="minorHAnsi" w:eastAsia="Arial" w:hAnsiTheme="minorHAnsi" w:cstheme="minorHAnsi"/>
          <w:sz w:val="22"/>
          <w:szCs w:val="22"/>
        </w:rPr>
        <w:t>u</w:t>
      </w:r>
      <w:r w:rsidRPr="00EE427C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z w:val="22"/>
          <w:szCs w:val="22"/>
        </w:rPr>
        <w:t>y</w:t>
      </w:r>
      <w:r w:rsidRPr="00EE427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z w:val="22"/>
          <w:szCs w:val="22"/>
        </w:rPr>
        <w:t>n Lo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EE427C">
        <w:rPr>
          <w:rFonts w:asciiTheme="minorHAnsi" w:eastAsia="Arial" w:hAnsiTheme="minorHAnsi" w:cstheme="minorHAnsi"/>
          <w:sz w:val="22"/>
          <w:szCs w:val="22"/>
        </w:rPr>
        <w:t>don</w:t>
      </w:r>
      <w:r w:rsidRPr="00EE427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H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sz w:val="22"/>
          <w:szCs w:val="22"/>
        </w:rPr>
        <w:t>ad</w:t>
      </w:r>
      <w:r w:rsidRPr="00EE427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ff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E427C">
        <w:rPr>
          <w:rFonts w:asciiTheme="minorHAnsi" w:eastAsia="Arial" w:hAnsiTheme="minorHAnsi" w:cstheme="minorHAnsi"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EE427C">
        <w:rPr>
          <w:rFonts w:asciiTheme="minorHAnsi" w:eastAsia="Arial" w:hAnsiTheme="minorHAnsi" w:cstheme="minorHAnsi"/>
          <w:sz w:val="22"/>
          <w:szCs w:val="22"/>
        </w:rPr>
        <w:t>a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z w:val="22"/>
          <w:szCs w:val="22"/>
        </w:rPr>
        <w:t>t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pacing w:val="4"/>
          <w:sz w:val="22"/>
          <w:szCs w:val="22"/>
        </w:rPr>
        <w:t>c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z w:val="22"/>
          <w:szCs w:val="22"/>
        </w:rPr>
        <w:t>pa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E427C">
        <w:rPr>
          <w:rFonts w:asciiTheme="minorHAnsi" w:eastAsia="Arial" w:hAnsiTheme="minorHAnsi" w:cstheme="minorHAnsi"/>
          <w:sz w:val="22"/>
          <w:szCs w:val="22"/>
        </w:rPr>
        <w:t>ed</w:t>
      </w:r>
      <w:r w:rsidRPr="00EE427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z w:val="22"/>
          <w:szCs w:val="22"/>
        </w:rPr>
        <w:t>n</w:t>
      </w:r>
      <w:r w:rsidRPr="00EE427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EE427C">
        <w:rPr>
          <w:rFonts w:asciiTheme="minorHAnsi" w:eastAsia="Arial" w:hAnsiTheme="minorHAnsi" w:cstheme="minorHAnsi"/>
          <w:sz w:val="22"/>
          <w:szCs w:val="22"/>
        </w:rPr>
        <w:t>a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EE427C">
        <w:rPr>
          <w:rFonts w:asciiTheme="minorHAnsi" w:eastAsia="Arial" w:hAnsiTheme="minorHAnsi" w:cstheme="minorHAnsi"/>
          <w:sz w:val="22"/>
          <w:szCs w:val="22"/>
        </w:rPr>
        <w:t>et</w:t>
      </w:r>
      <w:r w:rsidRPr="00EE427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pen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sz w:val="22"/>
          <w:szCs w:val="22"/>
        </w:rPr>
        <w:t>t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z w:val="22"/>
          <w:szCs w:val="22"/>
        </w:rPr>
        <w:t>at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E427C">
        <w:rPr>
          <w:rFonts w:asciiTheme="minorHAnsi" w:eastAsia="Arial" w:hAnsiTheme="minorHAnsi" w:cstheme="minorHAnsi"/>
          <w:sz w:val="22"/>
          <w:szCs w:val="22"/>
        </w:rPr>
        <w:t>n</w:t>
      </w:r>
      <w:r w:rsidRPr="00EE427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EE427C">
        <w:rPr>
          <w:rFonts w:asciiTheme="minorHAnsi" w:eastAsia="Arial" w:hAnsiTheme="minorHAnsi" w:cstheme="minorHAnsi"/>
          <w:sz w:val="22"/>
          <w:szCs w:val="22"/>
        </w:rPr>
        <w:t>nd</w:t>
      </w:r>
      <w:r w:rsidRPr="00EE427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EE427C">
        <w:rPr>
          <w:rFonts w:asciiTheme="minorHAnsi" w:eastAsia="Arial" w:hAnsiTheme="minorHAnsi" w:cstheme="minorHAnsi"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EE427C">
        <w:rPr>
          <w:rFonts w:asciiTheme="minorHAnsi" w:eastAsia="Arial" w:hAnsiTheme="minorHAnsi" w:cstheme="minorHAnsi"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EE427C">
        <w:rPr>
          <w:rFonts w:asciiTheme="minorHAnsi" w:eastAsia="Arial" w:hAnsiTheme="minorHAnsi" w:cstheme="minorHAnsi"/>
          <w:sz w:val="22"/>
          <w:szCs w:val="22"/>
        </w:rPr>
        <w:t>op</w:t>
      </w:r>
      <w:r w:rsidRPr="00EE427C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EE427C">
        <w:rPr>
          <w:rFonts w:asciiTheme="minorHAnsi" w:eastAsia="Arial" w:hAnsiTheme="minorHAnsi" w:cstheme="minorHAnsi"/>
          <w:sz w:val="22"/>
          <w:szCs w:val="22"/>
        </w:rPr>
        <w:t>ent</w:t>
      </w:r>
      <w:r w:rsidRPr="00EE427C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of the</w:t>
      </w:r>
      <w:r w:rsidRPr="00EE427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E427C">
        <w:rPr>
          <w:rFonts w:asciiTheme="minorHAnsi" w:eastAsia="Arial" w:hAnsiTheme="minorHAnsi" w:cstheme="minorHAnsi"/>
          <w:spacing w:val="5"/>
          <w:sz w:val="22"/>
          <w:szCs w:val="22"/>
        </w:rPr>
        <w:t>o</w:t>
      </w:r>
      <w:r w:rsidRPr="00EE427C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EE427C">
        <w:rPr>
          <w:rFonts w:asciiTheme="minorHAnsi" w:eastAsia="Arial" w:hAnsiTheme="minorHAnsi" w:cstheme="minorHAnsi"/>
          <w:sz w:val="22"/>
          <w:szCs w:val="22"/>
        </w:rPr>
        <w:t>ds</w:t>
      </w:r>
      <w:r w:rsidRPr="00EE427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EE427C">
        <w:rPr>
          <w:rFonts w:asciiTheme="minorHAnsi" w:eastAsia="Arial" w:hAnsiTheme="minorHAnsi" w:cstheme="minorHAnsi"/>
          <w:sz w:val="22"/>
          <w:szCs w:val="22"/>
        </w:rPr>
        <w:t>B</w:t>
      </w:r>
      <w:r w:rsidRPr="00EE427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Gr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E427C">
        <w:rPr>
          <w:rFonts w:asciiTheme="minorHAnsi" w:eastAsia="Arial" w:hAnsiTheme="minorHAnsi" w:cstheme="minorHAnsi"/>
          <w:sz w:val="22"/>
          <w:szCs w:val="22"/>
        </w:rPr>
        <w:t>up</w:t>
      </w:r>
      <w:r w:rsidRPr="00EE427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Mu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E427C">
        <w:rPr>
          <w:rFonts w:asciiTheme="minorHAnsi" w:eastAsia="Arial" w:hAnsiTheme="minorHAnsi" w:cstheme="minorHAnsi"/>
          <w:sz w:val="22"/>
          <w:szCs w:val="22"/>
        </w:rPr>
        <w:t>ual</w:t>
      </w:r>
      <w:r w:rsidRPr="00EE427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EE427C">
        <w:rPr>
          <w:rFonts w:asciiTheme="minorHAnsi" w:eastAsia="Arial" w:hAnsiTheme="minorHAnsi" w:cstheme="minorHAnsi"/>
          <w:sz w:val="22"/>
          <w:szCs w:val="22"/>
        </w:rPr>
        <w:t>unds</w:t>
      </w:r>
      <w:r w:rsidRPr="00EE427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z w:val="22"/>
          <w:szCs w:val="22"/>
        </w:rPr>
        <w:t>n</w:t>
      </w:r>
      <w:r w:rsidRPr="00EE427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E427C">
        <w:rPr>
          <w:rFonts w:asciiTheme="minorHAnsi" w:eastAsia="Arial" w:hAnsiTheme="minorHAnsi" w:cstheme="minorHAnsi"/>
          <w:sz w:val="22"/>
          <w:szCs w:val="22"/>
        </w:rPr>
        <w:t xml:space="preserve">he 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EE427C">
        <w:rPr>
          <w:rFonts w:asciiTheme="minorHAnsi" w:eastAsia="Arial" w:hAnsiTheme="minorHAnsi" w:cstheme="minorHAnsi"/>
          <w:sz w:val="22"/>
          <w:szCs w:val="22"/>
        </w:rPr>
        <w:t>ar</w:t>
      </w:r>
      <w:r w:rsidRPr="00EE427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sz w:val="22"/>
          <w:szCs w:val="22"/>
        </w:rPr>
        <w:t>a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E427C">
        <w:rPr>
          <w:rFonts w:asciiTheme="minorHAnsi" w:eastAsia="Arial" w:hAnsiTheme="minorHAnsi" w:cstheme="minorHAnsi"/>
          <w:sz w:val="22"/>
          <w:szCs w:val="22"/>
        </w:rPr>
        <w:t>t</w:t>
      </w:r>
      <w:r w:rsidRPr="00EE427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EE427C">
        <w:rPr>
          <w:rFonts w:asciiTheme="minorHAnsi" w:eastAsia="Arial" w:hAnsiTheme="minorHAnsi" w:cstheme="minorHAnsi"/>
          <w:sz w:val="22"/>
          <w:szCs w:val="22"/>
        </w:rPr>
        <w:t>a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EE427C">
        <w:rPr>
          <w:rFonts w:asciiTheme="minorHAnsi" w:eastAsia="Arial" w:hAnsiTheme="minorHAnsi" w:cstheme="minorHAnsi"/>
          <w:sz w:val="22"/>
          <w:szCs w:val="22"/>
        </w:rPr>
        <w:t>et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E427C">
        <w:rPr>
          <w:rFonts w:asciiTheme="minorHAnsi" w:eastAsia="Arial" w:hAnsiTheme="minorHAnsi" w:cstheme="minorHAnsi"/>
          <w:sz w:val="22"/>
          <w:szCs w:val="22"/>
        </w:rPr>
        <w:t>,</w:t>
      </w:r>
      <w:r w:rsidRPr="00EE427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z w:val="22"/>
          <w:szCs w:val="22"/>
        </w:rPr>
        <w:t>n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EE427C">
        <w:rPr>
          <w:rFonts w:asciiTheme="minorHAnsi" w:eastAsia="Arial" w:hAnsiTheme="minorHAnsi" w:cstheme="minorHAnsi"/>
          <w:sz w:val="22"/>
          <w:szCs w:val="22"/>
        </w:rPr>
        <w:t>d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EE427C">
        <w:rPr>
          <w:rFonts w:asciiTheme="minorHAnsi" w:eastAsia="Arial" w:hAnsiTheme="minorHAnsi" w:cstheme="minorHAnsi"/>
          <w:sz w:val="22"/>
          <w:szCs w:val="22"/>
        </w:rPr>
        <w:t>g</w:t>
      </w:r>
      <w:r w:rsidRPr="00EE427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E427C">
        <w:rPr>
          <w:rFonts w:asciiTheme="minorHAnsi" w:eastAsia="Arial" w:hAnsiTheme="minorHAnsi" w:cstheme="minorHAnsi"/>
          <w:sz w:val="22"/>
          <w:szCs w:val="22"/>
        </w:rPr>
        <w:t>ee</w:t>
      </w:r>
      <w:r w:rsidRPr="00EE427C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z w:val="22"/>
          <w:szCs w:val="22"/>
        </w:rPr>
        <w:t>ng</w:t>
      </w:r>
      <w:r w:rsidRPr="00EE427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d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E427C">
        <w:rPr>
          <w:rFonts w:asciiTheme="minorHAnsi" w:eastAsia="Arial" w:hAnsiTheme="minorHAnsi" w:cstheme="minorHAnsi"/>
          <w:sz w:val="22"/>
          <w:szCs w:val="22"/>
        </w:rPr>
        <w:t>t</w:t>
      </w:r>
      <w:r w:rsidRPr="00EE427C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z w:val="22"/>
          <w:szCs w:val="22"/>
        </w:rPr>
        <w:t>bu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E427C">
        <w:rPr>
          <w:rFonts w:asciiTheme="minorHAnsi" w:eastAsia="Arial" w:hAnsiTheme="minorHAnsi" w:cstheme="minorHAnsi"/>
          <w:sz w:val="22"/>
          <w:szCs w:val="22"/>
        </w:rPr>
        <w:t>n</w:t>
      </w:r>
      <w:r w:rsidRPr="00EE427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a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EE427C">
        <w:rPr>
          <w:rFonts w:asciiTheme="minorHAnsi" w:eastAsia="Arial" w:hAnsiTheme="minorHAnsi" w:cstheme="minorHAnsi"/>
          <w:sz w:val="22"/>
          <w:szCs w:val="22"/>
        </w:rPr>
        <w:t>ents</w:t>
      </w:r>
      <w:r w:rsidRPr="00EE427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and</w:t>
      </w:r>
      <w:r w:rsidRPr="00EE427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EE427C">
        <w:rPr>
          <w:rFonts w:asciiTheme="minorHAnsi" w:eastAsia="Arial" w:hAnsiTheme="minorHAnsi" w:cstheme="minorHAnsi"/>
          <w:sz w:val="22"/>
          <w:szCs w:val="22"/>
        </w:rPr>
        <w:t>an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EE427C">
        <w:rPr>
          <w:rFonts w:asciiTheme="minorHAnsi" w:eastAsia="Arial" w:hAnsiTheme="minorHAnsi" w:cstheme="minorHAnsi"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E427C">
        <w:rPr>
          <w:rFonts w:asciiTheme="minorHAnsi" w:eastAsia="Arial" w:hAnsiTheme="minorHAnsi" w:cstheme="minorHAnsi"/>
          <w:sz w:val="22"/>
          <w:szCs w:val="22"/>
        </w:rPr>
        <w:t>,</w:t>
      </w:r>
      <w:r w:rsidRPr="00EE427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cr</w:t>
      </w:r>
      <w:r w:rsidRPr="00EE427C">
        <w:rPr>
          <w:rFonts w:asciiTheme="minorHAnsi" w:eastAsia="Arial" w:hAnsiTheme="minorHAnsi" w:cstheme="minorHAnsi"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EE427C">
        <w:rPr>
          <w:rFonts w:asciiTheme="minorHAnsi" w:eastAsia="Arial" w:hAnsiTheme="minorHAnsi" w:cstheme="minorHAnsi"/>
          <w:sz w:val="22"/>
          <w:szCs w:val="22"/>
        </w:rPr>
        <w:t>t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E427C">
        <w:rPr>
          <w:rFonts w:asciiTheme="minorHAnsi" w:eastAsia="Arial" w:hAnsiTheme="minorHAnsi" w:cstheme="minorHAnsi"/>
          <w:sz w:val="22"/>
          <w:szCs w:val="22"/>
        </w:rPr>
        <w:t>n</w:t>
      </w:r>
      <w:r w:rsidRPr="00EE427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 xml:space="preserve">of 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z w:val="22"/>
          <w:szCs w:val="22"/>
        </w:rPr>
        <w:t>eta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z w:val="22"/>
          <w:szCs w:val="22"/>
        </w:rPr>
        <w:t>l</w:t>
      </w:r>
      <w:r w:rsidRPr="00EE427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cl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EE427C">
        <w:rPr>
          <w:rFonts w:asciiTheme="minorHAnsi" w:eastAsia="Arial" w:hAnsiTheme="minorHAnsi" w:cstheme="minorHAnsi"/>
          <w:sz w:val="22"/>
          <w:szCs w:val="22"/>
        </w:rPr>
        <w:t>t</w:t>
      </w:r>
      <w:r w:rsidRPr="00EE427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ba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E427C">
        <w:rPr>
          <w:rFonts w:asciiTheme="minorHAnsi" w:eastAsia="Arial" w:hAnsiTheme="minorHAnsi" w:cstheme="minorHAnsi"/>
          <w:sz w:val="22"/>
          <w:szCs w:val="22"/>
        </w:rPr>
        <w:t>e</w:t>
      </w:r>
    </w:p>
    <w:p w14:paraId="45A7EE12" w14:textId="77777777" w:rsidR="00BE0BCC" w:rsidRPr="00EE427C" w:rsidRDefault="00BE0BCC">
      <w:pPr>
        <w:spacing w:before="2" w:line="260" w:lineRule="exact"/>
        <w:rPr>
          <w:rFonts w:asciiTheme="minorHAnsi" w:hAnsiTheme="minorHAnsi" w:cstheme="minorHAnsi"/>
          <w:sz w:val="22"/>
          <w:szCs w:val="22"/>
        </w:rPr>
      </w:pPr>
    </w:p>
    <w:p w14:paraId="5665084C" w14:textId="77777777" w:rsidR="00BE0BCC" w:rsidRPr="00EE427C" w:rsidRDefault="00083568">
      <w:pPr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EE427C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S</w:t>
      </w:r>
      <w:r w:rsidRPr="00EE427C">
        <w:rPr>
          <w:rFonts w:asciiTheme="minorHAnsi" w:eastAsia="Arial" w:hAnsiTheme="minorHAnsi" w:cstheme="minorHAnsi"/>
          <w:b/>
          <w:i/>
          <w:sz w:val="22"/>
          <w:szCs w:val="22"/>
        </w:rPr>
        <w:t>el</w:t>
      </w:r>
      <w:r w:rsidRPr="00EE427C">
        <w:rPr>
          <w:rFonts w:asciiTheme="minorHAnsi" w:eastAsia="Arial" w:hAnsiTheme="minorHAnsi" w:cstheme="minorHAnsi"/>
          <w:b/>
          <w:i/>
          <w:spacing w:val="2"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b/>
          <w:i/>
          <w:sz w:val="22"/>
          <w:szCs w:val="22"/>
        </w:rPr>
        <w:t>c</w:t>
      </w:r>
      <w:r w:rsidRPr="00EE427C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t</w:t>
      </w:r>
      <w:r w:rsidRPr="00EE427C">
        <w:rPr>
          <w:rFonts w:asciiTheme="minorHAnsi" w:eastAsia="Arial" w:hAnsiTheme="minorHAnsi" w:cstheme="minorHAnsi"/>
          <w:b/>
          <w:i/>
          <w:sz w:val="22"/>
          <w:szCs w:val="22"/>
        </w:rPr>
        <w:t>ed</w:t>
      </w:r>
      <w:r w:rsidRPr="00EE427C">
        <w:rPr>
          <w:rFonts w:asciiTheme="minorHAnsi" w:eastAsia="Arial" w:hAnsiTheme="minorHAnsi" w:cstheme="minorHAnsi"/>
          <w:b/>
          <w:i/>
          <w:spacing w:val="-7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b/>
          <w:i/>
          <w:sz w:val="22"/>
          <w:szCs w:val="22"/>
        </w:rPr>
        <w:t>A</w:t>
      </w:r>
      <w:r w:rsidRPr="00EE427C">
        <w:rPr>
          <w:rFonts w:asciiTheme="minorHAnsi" w:eastAsia="Arial" w:hAnsiTheme="minorHAnsi" w:cstheme="minorHAnsi"/>
          <w:b/>
          <w:i/>
          <w:spacing w:val="2"/>
          <w:sz w:val="22"/>
          <w:szCs w:val="22"/>
        </w:rPr>
        <w:t>c</w:t>
      </w:r>
      <w:r w:rsidRPr="00EE427C">
        <w:rPr>
          <w:rFonts w:asciiTheme="minorHAnsi" w:eastAsia="Arial" w:hAnsiTheme="minorHAnsi" w:cstheme="minorHAnsi"/>
          <w:b/>
          <w:i/>
          <w:sz w:val="22"/>
          <w:szCs w:val="22"/>
        </w:rPr>
        <w:t>c</w:t>
      </w:r>
      <w:r w:rsidRPr="00EE427C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omp</w:t>
      </w:r>
      <w:r w:rsidRPr="00EE427C">
        <w:rPr>
          <w:rFonts w:asciiTheme="minorHAnsi" w:eastAsia="Arial" w:hAnsiTheme="minorHAnsi" w:cstheme="minorHAnsi"/>
          <w:b/>
          <w:i/>
          <w:sz w:val="22"/>
          <w:szCs w:val="22"/>
        </w:rPr>
        <w:t>lis</w:t>
      </w:r>
      <w:r w:rsidRPr="00EE427C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h</w:t>
      </w:r>
      <w:r w:rsidRPr="00EE427C">
        <w:rPr>
          <w:rFonts w:asciiTheme="minorHAnsi" w:eastAsia="Arial" w:hAnsiTheme="minorHAnsi" w:cstheme="minorHAnsi"/>
          <w:b/>
          <w:i/>
          <w:spacing w:val="3"/>
          <w:sz w:val="22"/>
          <w:szCs w:val="22"/>
        </w:rPr>
        <w:t>m</w:t>
      </w:r>
      <w:r w:rsidRPr="00EE427C">
        <w:rPr>
          <w:rFonts w:asciiTheme="minorHAnsi" w:eastAsia="Arial" w:hAnsiTheme="minorHAnsi" w:cstheme="minorHAnsi"/>
          <w:b/>
          <w:i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b/>
          <w:i/>
          <w:spacing w:val="3"/>
          <w:sz w:val="22"/>
          <w:szCs w:val="22"/>
        </w:rPr>
        <w:t>n</w:t>
      </w:r>
      <w:r w:rsidRPr="00EE427C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t</w:t>
      </w:r>
      <w:r w:rsidRPr="00EE427C">
        <w:rPr>
          <w:rFonts w:asciiTheme="minorHAnsi" w:eastAsia="Arial" w:hAnsiTheme="minorHAnsi" w:cstheme="minorHAnsi"/>
          <w:b/>
          <w:i/>
          <w:sz w:val="22"/>
          <w:szCs w:val="22"/>
        </w:rPr>
        <w:t>s</w:t>
      </w:r>
    </w:p>
    <w:p w14:paraId="7CFC2AB1" w14:textId="77777777" w:rsidR="00BE0BCC" w:rsidRPr="00EE427C" w:rsidRDefault="00083568">
      <w:pPr>
        <w:spacing w:before="31" w:line="270" w:lineRule="auto"/>
        <w:ind w:left="860" w:right="103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EE427C">
        <w:rPr>
          <w:rFonts w:asciiTheme="minorHAnsi" w:eastAsia="Arial" w:hAnsiTheme="minorHAnsi" w:cstheme="minorHAnsi"/>
          <w:sz w:val="22"/>
          <w:szCs w:val="22"/>
        </w:rPr>
        <w:t>u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cc</w:t>
      </w:r>
      <w:r w:rsidRPr="00EE427C">
        <w:rPr>
          <w:rFonts w:asciiTheme="minorHAnsi" w:eastAsia="Arial" w:hAnsiTheme="minorHAnsi" w:cstheme="minorHAnsi"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EE427C">
        <w:rPr>
          <w:rFonts w:asciiTheme="minorHAnsi" w:eastAsia="Arial" w:hAnsiTheme="minorHAnsi" w:cstheme="minorHAnsi"/>
          <w:sz w:val="22"/>
          <w:szCs w:val="22"/>
        </w:rPr>
        <w:t>u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EE427C">
        <w:rPr>
          <w:rFonts w:asciiTheme="minorHAnsi" w:eastAsia="Arial" w:hAnsiTheme="minorHAnsi" w:cstheme="minorHAnsi"/>
          <w:sz w:val="22"/>
          <w:szCs w:val="22"/>
        </w:rPr>
        <w:t xml:space="preserve">y 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E427C">
        <w:rPr>
          <w:rFonts w:asciiTheme="minorHAnsi" w:eastAsia="Arial" w:hAnsiTheme="minorHAnsi" w:cstheme="minorHAnsi"/>
          <w:sz w:val="22"/>
          <w:szCs w:val="22"/>
        </w:rPr>
        <w:t>p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sz w:val="22"/>
          <w:szCs w:val="22"/>
        </w:rPr>
        <w:t>a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z w:val="22"/>
          <w:szCs w:val="22"/>
        </w:rPr>
        <w:t>he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EE427C">
        <w:rPr>
          <w:rFonts w:asciiTheme="minorHAnsi" w:eastAsia="Arial" w:hAnsiTheme="minorHAnsi" w:cstheme="minorHAnsi"/>
          <w:sz w:val="22"/>
          <w:szCs w:val="22"/>
        </w:rPr>
        <w:t>ded</w:t>
      </w:r>
      <w:r w:rsidRPr="00EE427C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the</w:t>
      </w:r>
      <w:r w:rsidRPr="00EE427C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EE427C">
        <w:rPr>
          <w:rFonts w:asciiTheme="minorHAnsi" w:eastAsia="Arial" w:hAnsiTheme="minorHAnsi" w:cstheme="minorHAnsi"/>
          <w:sz w:val="22"/>
          <w:szCs w:val="22"/>
        </w:rPr>
        <w:t>gen</w:t>
      </w:r>
      <w:r w:rsidRPr="00EE427C">
        <w:rPr>
          <w:rFonts w:asciiTheme="minorHAnsi" w:eastAsia="Arial" w:hAnsiTheme="minorHAnsi" w:cstheme="minorHAnsi"/>
          <w:spacing w:val="6"/>
          <w:sz w:val="22"/>
          <w:szCs w:val="22"/>
        </w:rPr>
        <w:t>c</w:t>
      </w:r>
      <w:r w:rsidRPr="00EE427C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’</w:t>
      </w:r>
      <w:r w:rsidRPr="00EE427C">
        <w:rPr>
          <w:rFonts w:asciiTheme="minorHAnsi" w:eastAsia="Arial" w:hAnsiTheme="minorHAnsi" w:cstheme="minorHAnsi"/>
          <w:sz w:val="22"/>
          <w:szCs w:val="22"/>
        </w:rPr>
        <w:t>s</w:t>
      </w:r>
      <w:r w:rsidRPr="00EE427C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E427C">
        <w:rPr>
          <w:rFonts w:asciiTheme="minorHAnsi" w:eastAsia="Arial" w:hAnsiTheme="minorHAnsi" w:cstheme="minorHAnsi"/>
          <w:sz w:val="22"/>
          <w:szCs w:val="22"/>
        </w:rPr>
        <w:t>g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EE427C">
        <w:rPr>
          <w:rFonts w:asciiTheme="minorHAnsi" w:eastAsia="Arial" w:hAnsiTheme="minorHAnsi" w:cstheme="minorHAnsi"/>
          <w:sz w:val="22"/>
          <w:szCs w:val="22"/>
        </w:rPr>
        <w:t>ent</w:t>
      </w:r>
      <w:r w:rsidRPr="00EE427C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w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z w:val="22"/>
          <w:szCs w:val="22"/>
        </w:rPr>
        <w:t>th</w:t>
      </w:r>
      <w:r w:rsidRPr="00EE427C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t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EE427C">
        <w:rPr>
          <w:rFonts w:asciiTheme="minorHAnsi" w:eastAsia="Arial" w:hAnsiTheme="minorHAnsi" w:cstheme="minorHAnsi"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In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EE427C">
        <w:rPr>
          <w:rFonts w:asciiTheme="minorHAnsi" w:eastAsia="Arial" w:hAnsiTheme="minorHAnsi" w:cstheme="minorHAnsi"/>
          <w:sz w:val="22"/>
          <w:szCs w:val="22"/>
        </w:rPr>
        <w:t>n</w:t>
      </w:r>
      <w:r w:rsidRPr="00EE427C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z w:val="22"/>
          <w:szCs w:val="22"/>
        </w:rPr>
        <w:t>u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E427C">
        <w:rPr>
          <w:rFonts w:asciiTheme="minorHAnsi" w:eastAsia="Arial" w:hAnsiTheme="minorHAnsi" w:cstheme="minorHAnsi"/>
          <w:sz w:val="22"/>
          <w:szCs w:val="22"/>
        </w:rPr>
        <w:t>t</w:t>
      </w:r>
      <w:r w:rsidRPr="00EE427C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C</w:t>
      </w:r>
      <w:r w:rsidRPr="00EE427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EE427C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EE427C">
        <w:rPr>
          <w:rFonts w:asciiTheme="minorHAnsi" w:eastAsia="Arial" w:hAnsiTheme="minorHAnsi" w:cstheme="minorHAnsi"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z w:val="22"/>
          <w:szCs w:val="22"/>
        </w:rPr>
        <w:t>al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EE427C">
        <w:rPr>
          <w:rFonts w:asciiTheme="minorHAnsi" w:eastAsia="Arial" w:hAnsiTheme="minorHAnsi" w:cstheme="minorHAnsi"/>
          <w:sz w:val="22"/>
          <w:szCs w:val="22"/>
        </w:rPr>
        <w:t>nk</w:t>
      </w:r>
      <w:r w:rsidRPr="00EE427C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to d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E427C">
        <w:rPr>
          <w:rFonts w:asciiTheme="minorHAnsi" w:eastAsia="Arial" w:hAnsiTheme="minorHAnsi" w:cstheme="minorHAnsi"/>
          <w:sz w:val="22"/>
          <w:szCs w:val="22"/>
        </w:rPr>
        <w:t>t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EE427C">
        <w:rPr>
          <w:rFonts w:asciiTheme="minorHAnsi" w:eastAsia="Arial" w:hAnsiTheme="minorHAnsi" w:cstheme="minorHAnsi"/>
          <w:sz w:val="22"/>
          <w:szCs w:val="22"/>
        </w:rPr>
        <w:t>ute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L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E427C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EE427C">
        <w:rPr>
          <w:rFonts w:asciiTheme="minorHAnsi" w:eastAsia="Arial" w:hAnsiTheme="minorHAnsi" w:cstheme="minorHAnsi"/>
          <w:sz w:val="22"/>
          <w:szCs w:val="22"/>
        </w:rPr>
        <w:t>ds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EE427C">
        <w:rPr>
          <w:rFonts w:asciiTheme="minorHAnsi" w:eastAsia="Arial" w:hAnsiTheme="minorHAnsi" w:cstheme="minorHAnsi"/>
          <w:sz w:val="22"/>
          <w:szCs w:val="22"/>
        </w:rPr>
        <w:t>B</w:t>
      </w:r>
      <w:r w:rsidRPr="00EE427C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Gr</w:t>
      </w:r>
      <w:r w:rsidRPr="00EE427C">
        <w:rPr>
          <w:rFonts w:asciiTheme="minorHAnsi" w:eastAsia="Arial" w:hAnsiTheme="minorHAnsi" w:cstheme="minorHAnsi"/>
          <w:sz w:val="22"/>
          <w:szCs w:val="22"/>
        </w:rPr>
        <w:t>o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EE427C">
        <w:rPr>
          <w:rFonts w:asciiTheme="minorHAnsi" w:eastAsia="Arial" w:hAnsiTheme="minorHAnsi" w:cstheme="minorHAnsi"/>
          <w:sz w:val="22"/>
          <w:szCs w:val="22"/>
        </w:rPr>
        <w:t>p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Mu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E427C">
        <w:rPr>
          <w:rFonts w:asciiTheme="minorHAnsi" w:eastAsia="Arial" w:hAnsiTheme="minorHAnsi" w:cstheme="minorHAnsi"/>
          <w:sz w:val="22"/>
          <w:szCs w:val="22"/>
        </w:rPr>
        <w:t>u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EE427C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EE427C">
        <w:rPr>
          <w:rFonts w:asciiTheme="minorHAnsi" w:eastAsia="Arial" w:hAnsiTheme="minorHAnsi" w:cstheme="minorHAnsi"/>
          <w:sz w:val="22"/>
          <w:szCs w:val="22"/>
        </w:rPr>
        <w:t>u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EE427C">
        <w:rPr>
          <w:rFonts w:asciiTheme="minorHAnsi" w:eastAsia="Arial" w:hAnsiTheme="minorHAnsi" w:cstheme="minorHAnsi"/>
          <w:sz w:val="22"/>
          <w:szCs w:val="22"/>
        </w:rPr>
        <w:t>ds</w:t>
      </w:r>
      <w:r w:rsidRPr="00EE427C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th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E427C">
        <w:rPr>
          <w:rFonts w:asciiTheme="minorHAnsi" w:eastAsia="Arial" w:hAnsiTheme="minorHAnsi" w:cstheme="minorHAnsi"/>
          <w:sz w:val="22"/>
          <w:szCs w:val="22"/>
        </w:rPr>
        <w:t>ugh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z w:val="22"/>
          <w:szCs w:val="22"/>
        </w:rPr>
        <w:t>ts</w:t>
      </w:r>
      <w:r w:rsidRPr="00EE427C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z w:val="22"/>
          <w:szCs w:val="22"/>
        </w:rPr>
        <w:t>eta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z w:val="22"/>
          <w:szCs w:val="22"/>
        </w:rPr>
        <w:t>l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b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EE427C">
        <w:rPr>
          <w:rFonts w:asciiTheme="minorHAnsi" w:eastAsia="Arial" w:hAnsiTheme="minorHAnsi" w:cstheme="minorHAnsi"/>
          <w:sz w:val="22"/>
          <w:szCs w:val="22"/>
        </w:rPr>
        <w:t>n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E427C">
        <w:rPr>
          <w:rFonts w:asciiTheme="minorHAnsi" w:eastAsia="Arial" w:hAnsiTheme="minorHAnsi" w:cstheme="minorHAnsi"/>
          <w:sz w:val="22"/>
          <w:szCs w:val="22"/>
        </w:rPr>
        <w:t xml:space="preserve">h 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EE427C">
        <w:rPr>
          <w:rFonts w:asciiTheme="minorHAnsi" w:eastAsia="Arial" w:hAnsiTheme="minorHAnsi" w:cstheme="minorHAnsi"/>
          <w:sz w:val="22"/>
          <w:szCs w:val="22"/>
        </w:rPr>
        <w:t>nd</w:t>
      </w:r>
      <w:r w:rsidRPr="00EE427C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ne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E427C">
        <w:rPr>
          <w:rFonts w:asciiTheme="minorHAnsi" w:eastAsia="Arial" w:hAnsiTheme="minorHAnsi" w:cstheme="minorHAnsi"/>
          <w:sz w:val="22"/>
          <w:szCs w:val="22"/>
        </w:rPr>
        <w:t>wo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z w:val="22"/>
          <w:szCs w:val="22"/>
        </w:rPr>
        <w:t>k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z w:val="22"/>
          <w:szCs w:val="22"/>
        </w:rPr>
        <w:t>n</w:t>
      </w:r>
      <w:r w:rsidRPr="00EE427C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EE427C">
        <w:rPr>
          <w:rFonts w:asciiTheme="minorHAnsi" w:eastAsia="Arial" w:hAnsiTheme="minorHAnsi" w:cstheme="minorHAnsi"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E427C">
        <w:rPr>
          <w:rFonts w:asciiTheme="minorHAnsi" w:eastAsia="Arial" w:hAnsiTheme="minorHAnsi" w:cstheme="minorHAnsi"/>
          <w:sz w:val="22"/>
          <w:szCs w:val="22"/>
        </w:rPr>
        <w:t>n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E427C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z w:val="22"/>
          <w:szCs w:val="22"/>
        </w:rPr>
        <w:t>n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cr</w:t>
      </w:r>
      <w:r w:rsidRPr="00EE427C">
        <w:rPr>
          <w:rFonts w:asciiTheme="minorHAnsi" w:eastAsia="Arial" w:hAnsiTheme="minorHAnsi" w:cstheme="minorHAnsi"/>
          <w:sz w:val="22"/>
          <w:szCs w:val="22"/>
        </w:rPr>
        <w:t>ea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si</w:t>
      </w:r>
      <w:r w:rsidRPr="00EE427C">
        <w:rPr>
          <w:rFonts w:asciiTheme="minorHAnsi" w:eastAsia="Arial" w:hAnsiTheme="minorHAnsi" w:cstheme="minorHAnsi"/>
          <w:sz w:val="22"/>
          <w:szCs w:val="22"/>
        </w:rPr>
        <w:t>ng</w:t>
      </w:r>
      <w:r w:rsidRPr="00EE427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EE427C">
        <w:rPr>
          <w:rFonts w:asciiTheme="minorHAnsi" w:eastAsia="Arial" w:hAnsiTheme="minorHAnsi" w:cstheme="minorHAnsi"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EE427C">
        <w:rPr>
          <w:rFonts w:asciiTheme="minorHAnsi" w:eastAsia="Arial" w:hAnsiTheme="minorHAnsi" w:cstheme="minorHAnsi"/>
          <w:sz w:val="22"/>
          <w:szCs w:val="22"/>
        </w:rPr>
        <w:t>ue</w:t>
      </w:r>
      <w:r w:rsidRPr="00EE427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EE427C">
        <w:rPr>
          <w:rFonts w:asciiTheme="minorHAnsi" w:eastAsia="Arial" w:hAnsiTheme="minorHAnsi" w:cstheme="minorHAnsi"/>
          <w:sz w:val="22"/>
          <w:szCs w:val="22"/>
        </w:rPr>
        <w:t>y</w:t>
      </w:r>
      <w:r w:rsidRPr="00EE427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$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3</w:t>
      </w:r>
      <w:r w:rsidRPr="00EE427C">
        <w:rPr>
          <w:rFonts w:asciiTheme="minorHAnsi" w:eastAsia="Arial" w:hAnsiTheme="minorHAnsi" w:cstheme="minorHAnsi"/>
          <w:sz w:val="22"/>
          <w:szCs w:val="22"/>
        </w:rPr>
        <w:t>5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illi</w:t>
      </w:r>
      <w:r w:rsidRPr="00EE427C">
        <w:rPr>
          <w:rFonts w:asciiTheme="minorHAnsi" w:eastAsia="Arial" w:hAnsiTheme="minorHAnsi" w:cstheme="minorHAnsi"/>
          <w:sz w:val="22"/>
          <w:szCs w:val="22"/>
        </w:rPr>
        <w:t>on</w:t>
      </w:r>
    </w:p>
    <w:p w14:paraId="70FEB565" w14:textId="77777777" w:rsidR="00BE0BCC" w:rsidRPr="00EE427C" w:rsidRDefault="00083568">
      <w:pPr>
        <w:spacing w:before="3" w:line="270" w:lineRule="auto"/>
        <w:ind w:left="860" w:right="108"/>
        <w:rPr>
          <w:rFonts w:asciiTheme="minorHAnsi" w:eastAsia="Arial" w:hAnsiTheme="minorHAnsi" w:cstheme="minorHAnsi"/>
          <w:sz w:val="22"/>
          <w:szCs w:val="22"/>
        </w:rPr>
      </w:pP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Pl</w:t>
      </w:r>
      <w:r w:rsidRPr="00EE427C">
        <w:rPr>
          <w:rFonts w:asciiTheme="minorHAnsi" w:eastAsia="Arial" w:hAnsiTheme="minorHAnsi" w:cstheme="minorHAnsi"/>
          <w:spacing w:val="5"/>
          <w:sz w:val="22"/>
          <w:szCs w:val="22"/>
        </w:rPr>
        <w:t>a</w:t>
      </w:r>
      <w:r w:rsidRPr="00EE427C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sz w:val="22"/>
          <w:szCs w:val="22"/>
        </w:rPr>
        <w:t>d</w:t>
      </w:r>
      <w:r w:rsidRPr="00EE427C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a</w:t>
      </w:r>
      <w:r w:rsidRPr="00EE427C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sz w:val="22"/>
          <w:szCs w:val="22"/>
        </w:rPr>
        <w:t>y</w:t>
      </w:r>
      <w:r w:rsidRPr="00EE427C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E427C">
        <w:rPr>
          <w:rFonts w:asciiTheme="minorHAnsi" w:eastAsia="Arial" w:hAnsiTheme="minorHAnsi" w:cstheme="minorHAnsi"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z w:val="22"/>
          <w:szCs w:val="22"/>
        </w:rPr>
        <w:t>n</w:t>
      </w:r>
      <w:r w:rsidRPr="00EE427C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E427C">
        <w:rPr>
          <w:rFonts w:asciiTheme="minorHAnsi" w:eastAsia="Arial" w:hAnsiTheme="minorHAnsi" w:cstheme="minorHAnsi"/>
          <w:sz w:val="22"/>
          <w:szCs w:val="22"/>
        </w:rPr>
        <w:t>he</w:t>
      </w:r>
      <w:r w:rsidRPr="00EE427C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EE427C">
        <w:rPr>
          <w:rFonts w:asciiTheme="minorHAnsi" w:eastAsia="Arial" w:hAnsiTheme="minorHAnsi" w:cstheme="minorHAnsi"/>
          <w:sz w:val="22"/>
          <w:szCs w:val="22"/>
        </w:rPr>
        <w:t>ego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z w:val="22"/>
          <w:szCs w:val="22"/>
        </w:rPr>
        <w:t>a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z w:val="22"/>
          <w:szCs w:val="22"/>
        </w:rPr>
        <w:t>on</w:t>
      </w:r>
      <w:r w:rsidRPr="00EE427C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d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sz w:val="22"/>
          <w:szCs w:val="22"/>
        </w:rPr>
        <w:t>al</w:t>
      </w:r>
      <w:r w:rsidRPr="00EE427C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w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z w:val="22"/>
          <w:szCs w:val="22"/>
        </w:rPr>
        <w:t>th</w:t>
      </w:r>
      <w:r w:rsidRPr="00EE427C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Ma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EE427C">
        <w:rPr>
          <w:rFonts w:asciiTheme="minorHAnsi" w:eastAsia="Arial" w:hAnsiTheme="minorHAnsi" w:cstheme="minorHAnsi"/>
          <w:sz w:val="22"/>
          <w:szCs w:val="22"/>
        </w:rPr>
        <w:t>u</w:t>
      </w:r>
      <w:r w:rsidRPr="00EE427C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Mo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EE427C">
        <w:rPr>
          <w:rFonts w:asciiTheme="minorHAnsi" w:eastAsia="Arial" w:hAnsiTheme="minorHAnsi" w:cstheme="minorHAnsi"/>
          <w:sz w:val="22"/>
          <w:szCs w:val="22"/>
        </w:rPr>
        <w:t>eta</w:t>
      </w:r>
      <w:r w:rsidRPr="00EE427C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z w:val="22"/>
          <w:szCs w:val="22"/>
        </w:rPr>
        <w:t>y</w:t>
      </w:r>
      <w:r w:rsidRPr="00EE427C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EE427C">
        <w:rPr>
          <w:rFonts w:asciiTheme="minorHAnsi" w:eastAsia="Arial" w:hAnsiTheme="minorHAnsi" w:cstheme="minorHAnsi"/>
          <w:sz w:val="22"/>
          <w:szCs w:val="22"/>
        </w:rPr>
        <w:t>utho</w:t>
      </w:r>
      <w:r w:rsidRPr="00EE427C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E427C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EE427C">
        <w:rPr>
          <w:rFonts w:asciiTheme="minorHAnsi" w:eastAsia="Arial" w:hAnsiTheme="minorHAnsi" w:cstheme="minorHAnsi"/>
          <w:sz w:val="22"/>
          <w:szCs w:val="22"/>
        </w:rPr>
        <w:t>,</w:t>
      </w:r>
      <w:r w:rsidRPr="00EE427C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E427C">
        <w:rPr>
          <w:rFonts w:asciiTheme="minorHAnsi" w:eastAsia="Arial" w:hAnsiTheme="minorHAnsi" w:cstheme="minorHAnsi"/>
          <w:sz w:val="22"/>
          <w:szCs w:val="22"/>
        </w:rPr>
        <w:t>h</w:t>
      </w:r>
      <w:r w:rsidRPr="00EE427C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E427C">
        <w:rPr>
          <w:rFonts w:asciiTheme="minorHAnsi" w:eastAsia="Arial" w:hAnsiTheme="minorHAnsi" w:cstheme="minorHAnsi"/>
          <w:sz w:val="22"/>
          <w:szCs w:val="22"/>
        </w:rPr>
        <w:t>u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E427C">
        <w:rPr>
          <w:rFonts w:asciiTheme="minorHAnsi" w:eastAsia="Arial" w:hAnsiTheme="minorHAnsi" w:cstheme="minorHAnsi"/>
          <w:sz w:val="22"/>
          <w:szCs w:val="22"/>
        </w:rPr>
        <w:t>t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sz w:val="22"/>
          <w:szCs w:val="22"/>
        </w:rPr>
        <w:t>d</w:t>
      </w:r>
      <w:r w:rsidRPr="00EE427C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z w:val="22"/>
          <w:szCs w:val="22"/>
        </w:rPr>
        <w:t>n</w:t>
      </w:r>
      <w:r w:rsidRPr="00EE427C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 xml:space="preserve">the 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z w:val="22"/>
          <w:szCs w:val="22"/>
        </w:rPr>
        <w:t>eta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z w:val="22"/>
          <w:szCs w:val="22"/>
        </w:rPr>
        <w:t>l</w:t>
      </w:r>
      <w:r w:rsidRPr="00EE427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E427C">
        <w:rPr>
          <w:rFonts w:asciiTheme="minorHAnsi" w:eastAsia="Arial" w:hAnsiTheme="minorHAnsi" w:cstheme="minorHAnsi"/>
          <w:sz w:val="22"/>
          <w:szCs w:val="22"/>
        </w:rPr>
        <w:t>en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E427C">
        <w:rPr>
          <w:rFonts w:asciiTheme="minorHAnsi" w:eastAsia="Arial" w:hAnsiTheme="minorHAnsi" w:cstheme="minorHAnsi"/>
          <w:sz w:val="22"/>
          <w:szCs w:val="22"/>
        </w:rPr>
        <w:t>u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of L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E427C">
        <w:rPr>
          <w:rFonts w:asciiTheme="minorHAnsi" w:eastAsia="Arial" w:hAnsiTheme="minorHAnsi" w:cstheme="minorHAnsi"/>
          <w:spacing w:val="5"/>
          <w:sz w:val="22"/>
          <w:szCs w:val="22"/>
        </w:rPr>
        <w:t>o</w:t>
      </w:r>
      <w:r w:rsidRPr="00EE427C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EE427C">
        <w:rPr>
          <w:rFonts w:asciiTheme="minorHAnsi" w:eastAsia="Arial" w:hAnsiTheme="minorHAnsi" w:cstheme="minorHAnsi"/>
          <w:sz w:val="22"/>
          <w:szCs w:val="22"/>
        </w:rPr>
        <w:t>ds</w:t>
      </w:r>
      <w:r w:rsidRPr="00EE427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EE427C">
        <w:rPr>
          <w:rFonts w:asciiTheme="minorHAnsi" w:eastAsia="Arial" w:hAnsiTheme="minorHAnsi" w:cstheme="minorHAnsi"/>
          <w:sz w:val="22"/>
          <w:szCs w:val="22"/>
        </w:rPr>
        <w:t>B</w:t>
      </w:r>
      <w:r w:rsidRPr="00EE427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Gr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E427C">
        <w:rPr>
          <w:rFonts w:asciiTheme="minorHAnsi" w:eastAsia="Arial" w:hAnsiTheme="minorHAnsi" w:cstheme="minorHAnsi"/>
          <w:sz w:val="22"/>
          <w:szCs w:val="22"/>
        </w:rPr>
        <w:t>up</w:t>
      </w:r>
      <w:r w:rsidRPr="00EE427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Mut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EE427C">
        <w:rPr>
          <w:rFonts w:asciiTheme="minorHAnsi" w:eastAsia="Arial" w:hAnsiTheme="minorHAnsi" w:cstheme="minorHAnsi"/>
          <w:sz w:val="22"/>
          <w:szCs w:val="22"/>
        </w:rPr>
        <w:t>al</w:t>
      </w:r>
      <w:r w:rsidRPr="00EE427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EE427C">
        <w:rPr>
          <w:rFonts w:asciiTheme="minorHAnsi" w:eastAsia="Arial" w:hAnsiTheme="minorHAnsi" w:cstheme="minorHAnsi"/>
          <w:sz w:val="22"/>
          <w:szCs w:val="22"/>
        </w:rPr>
        <w:t>unds</w:t>
      </w:r>
      <w:r w:rsidRPr="00EE427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z w:val="22"/>
          <w:szCs w:val="22"/>
        </w:rPr>
        <w:t>n Ma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E427C">
        <w:rPr>
          <w:rFonts w:asciiTheme="minorHAnsi" w:eastAsia="Arial" w:hAnsiTheme="minorHAnsi" w:cstheme="minorHAnsi"/>
          <w:sz w:val="22"/>
          <w:szCs w:val="22"/>
        </w:rPr>
        <w:t>au</w:t>
      </w:r>
    </w:p>
    <w:p w14:paraId="7681CF83" w14:textId="77777777" w:rsidR="00BE0BCC" w:rsidRPr="00EE427C" w:rsidRDefault="00083568">
      <w:pPr>
        <w:spacing w:before="1" w:line="272" w:lineRule="auto"/>
        <w:ind w:left="860" w:right="103"/>
        <w:rPr>
          <w:rFonts w:asciiTheme="minorHAnsi" w:eastAsia="Arial" w:hAnsiTheme="minorHAnsi" w:cstheme="minorHAnsi"/>
          <w:sz w:val="22"/>
          <w:szCs w:val="22"/>
        </w:rPr>
      </w:pPr>
      <w:r w:rsidRPr="00EE427C">
        <w:rPr>
          <w:rFonts w:asciiTheme="minorHAnsi" w:eastAsia="Arial" w:hAnsiTheme="minorHAnsi" w:cstheme="minorHAnsi"/>
          <w:sz w:val="22"/>
          <w:szCs w:val="22"/>
        </w:rPr>
        <w:t>In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cr</w:t>
      </w:r>
      <w:r w:rsidRPr="00EE427C">
        <w:rPr>
          <w:rFonts w:asciiTheme="minorHAnsi" w:eastAsia="Arial" w:hAnsiTheme="minorHAnsi" w:cstheme="minorHAnsi"/>
          <w:sz w:val="22"/>
          <w:szCs w:val="22"/>
        </w:rPr>
        <w:t>ea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E427C">
        <w:rPr>
          <w:rFonts w:asciiTheme="minorHAnsi" w:eastAsia="Arial" w:hAnsiTheme="minorHAnsi" w:cstheme="minorHAnsi"/>
          <w:sz w:val="22"/>
          <w:szCs w:val="22"/>
        </w:rPr>
        <w:t>ed</w:t>
      </w:r>
      <w:r w:rsidRPr="00EE427C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p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EE427C">
        <w:rPr>
          <w:rFonts w:asciiTheme="minorHAnsi" w:eastAsia="Arial" w:hAnsiTheme="minorHAnsi" w:cstheme="minorHAnsi"/>
          <w:sz w:val="22"/>
          <w:szCs w:val="22"/>
        </w:rPr>
        <w:t>b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z w:val="22"/>
          <w:szCs w:val="22"/>
        </w:rPr>
        <w:t>c</w:t>
      </w:r>
      <w:r w:rsidRPr="00EE427C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EE427C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EE427C">
        <w:rPr>
          <w:rFonts w:asciiTheme="minorHAnsi" w:eastAsia="Arial" w:hAnsiTheme="minorHAnsi" w:cstheme="minorHAnsi"/>
          <w:sz w:val="22"/>
          <w:szCs w:val="22"/>
        </w:rPr>
        <w:t>a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sz w:val="22"/>
          <w:szCs w:val="22"/>
        </w:rPr>
        <w:t>ne</w:t>
      </w:r>
      <w:r w:rsidRPr="00EE427C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EE427C">
        <w:rPr>
          <w:rFonts w:asciiTheme="minorHAnsi" w:eastAsia="Arial" w:hAnsiTheme="minorHAnsi" w:cstheme="minorHAnsi"/>
          <w:sz w:val="22"/>
          <w:szCs w:val="22"/>
        </w:rPr>
        <w:t>s</w:t>
      </w:r>
      <w:r w:rsidRPr="00EE427C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of</w:t>
      </w:r>
      <w:r w:rsidRPr="00EE427C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the</w:t>
      </w:r>
      <w:r w:rsidRPr="00EE427C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L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E427C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EE427C">
        <w:rPr>
          <w:rFonts w:asciiTheme="minorHAnsi" w:eastAsia="Arial" w:hAnsiTheme="minorHAnsi" w:cstheme="minorHAnsi"/>
          <w:sz w:val="22"/>
          <w:szCs w:val="22"/>
        </w:rPr>
        <w:t>ds</w:t>
      </w:r>
      <w:r w:rsidRPr="00EE427C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EE427C">
        <w:rPr>
          <w:rFonts w:asciiTheme="minorHAnsi" w:eastAsia="Arial" w:hAnsiTheme="minorHAnsi" w:cstheme="minorHAnsi"/>
          <w:sz w:val="22"/>
          <w:szCs w:val="22"/>
        </w:rPr>
        <w:t>B</w:t>
      </w:r>
      <w:r w:rsidRPr="00EE427C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Gr</w:t>
      </w:r>
      <w:r w:rsidRPr="00EE427C">
        <w:rPr>
          <w:rFonts w:asciiTheme="minorHAnsi" w:eastAsia="Arial" w:hAnsiTheme="minorHAnsi" w:cstheme="minorHAnsi"/>
          <w:sz w:val="22"/>
          <w:szCs w:val="22"/>
        </w:rPr>
        <w:t>o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EE427C">
        <w:rPr>
          <w:rFonts w:asciiTheme="minorHAnsi" w:eastAsia="Arial" w:hAnsiTheme="minorHAnsi" w:cstheme="minorHAnsi"/>
          <w:sz w:val="22"/>
          <w:szCs w:val="22"/>
        </w:rPr>
        <w:t>p</w:t>
      </w:r>
      <w:r w:rsidRPr="00EE427C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Mutu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EE427C">
        <w:rPr>
          <w:rFonts w:asciiTheme="minorHAnsi" w:eastAsia="Arial" w:hAnsiTheme="minorHAnsi" w:cstheme="minorHAnsi"/>
          <w:sz w:val="22"/>
          <w:szCs w:val="22"/>
        </w:rPr>
        <w:t>l</w:t>
      </w:r>
      <w:r w:rsidRPr="00EE427C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EE427C">
        <w:rPr>
          <w:rFonts w:asciiTheme="minorHAnsi" w:eastAsia="Arial" w:hAnsiTheme="minorHAnsi" w:cstheme="minorHAnsi"/>
          <w:sz w:val="22"/>
          <w:szCs w:val="22"/>
        </w:rPr>
        <w:t>u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EE427C">
        <w:rPr>
          <w:rFonts w:asciiTheme="minorHAnsi" w:eastAsia="Arial" w:hAnsiTheme="minorHAnsi" w:cstheme="minorHAnsi"/>
          <w:sz w:val="22"/>
          <w:szCs w:val="22"/>
        </w:rPr>
        <w:t>ds</w:t>
      </w:r>
      <w:r w:rsidRPr="00EE427C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EE427C">
        <w:rPr>
          <w:rFonts w:asciiTheme="minorHAnsi" w:eastAsia="Arial" w:hAnsiTheme="minorHAnsi" w:cstheme="minorHAnsi"/>
          <w:sz w:val="22"/>
          <w:szCs w:val="22"/>
        </w:rPr>
        <w:t>y</w:t>
      </w:r>
      <w:r w:rsidRPr="00EE427C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E427C">
        <w:rPr>
          <w:rFonts w:asciiTheme="minorHAnsi" w:eastAsia="Arial" w:hAnsiTheme="minorHAnsi" w:cstheme="minorHAnsi"/>
          <w:sz w:val="22"/>
          <w:szCs w:val="22"/>
        </w:rPr>
        <w:t>o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EE427C">
        <w:rPr>
          <w:rFonts w:asciiTheme="minorHAnsi" w:eastAsia="Arial" w:hAnsiTheme="minorHAnsi" w:cstheme="minorHAnsi"/>
          <w:sz w:val="22"/>
          <w:szCs w:val="22"/>
        </w:rPr>
        <w:t>du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E427C">
        <w:rPr>
          <w:rFonts w:asciiTheme="minorHAnsi" w:eastAsia="Arial" w:hAnsiTheme="minorHAnsi" w:cstheme="minorHAnsi"/>
          <w:sz w:val="22"/>
          <w:szCs w:val="22"/>
        </w:rPr>
        <w:t>t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z w:val="22"/>
          <w:szCs w:val="22"/>
        </w:rPr>
        <w:t>ng</w:t>
      </w:r>
      <w:r w:rsidRPr="00EE427C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E427C">
        <w:rPr>
          <w:rFonts w:asciiTheme="minorHAnsi" w:eastAsia="Arial" w:hAnsiTheme="minorHAnsi" w:cstheme="minorHAnsi"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z w:val="22"/>
          <w:szCs w:val="22"/>
        </w:rPr>
        <w:t>na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z w:val="22"/>
          <w:szCs w:val="22"/>
        </w:rPr>
        <w:t>s</w:t>
      </w:r>
      <w:r w:rsidRPr="00EE427C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 xml:space="preserve">to 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iv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z w:val="22"/>
          <w:szCs w:val="22"/>
        </w:rPr>
        <w:t>l</w:t>
      </w:r>
      <w:r w:rsidRPr="00EE427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E427C">
        <w:rPr>
          <w:rFonts w:asciiTheme="minorHAnsi" w:eastAsia="Arial" w:hAnsiTheme="minorHAnsi" w:cstheme="minorHAnsi"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rv</w:t>
      </w:r>
      <w:r w:rsidRPr="00EE427C">
        <w:rPr>
          <w:rFonts w:asciiTheme="minorHAnsi" w:eastAsia="Arial" w:hAnsiTheme="minorHAnsi" w:cstheme="minorHAnsi"/>
          <w:sz w:val="22"/>
          <w:szCs w:val="22"/>
        </w:rPr>
        <w:t>ant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E427C">
        <w:rPr>
          <w:rFonts w:asciiTheme="minorHAnsi" w:eastAsia="Arial" w:hAnsiTheme="minorHAnsi" w:cstheme="minorHAnsi"/>
          <w:sz w:val="22"/>
          <w:szCs w:val="22"/>
        </w:rPr>
        <w:t>,</w:t>
      </w:r>
      <w:r w:rsidRPr="00EE427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Ch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EE427C">
        <w:rPr>
          <w:rFonts w:asciiTheme="minorHAnsi" w:eastAsia="Arial" w:hAnsiTheme="minorHAnsi" w:cstheme="minorHAnsi"/>
          <w:sz w:val="22"/>
          <w:szCs w:val="22"/>
        </w:rPr>
        <w:t>pte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z w:val="22"/>
          <w:szCs w:val="22"/>
        </w:rPr>
        <w:t>s</w:t>
      </w:r>
      <w:r w:rsidRPr="00EE427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of the</w:t>
      </w:r>
      <w:r w:rsidRPr="00EE427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E427C">
        <w:rPr>
          <w:rFonts w:asciiTheme="minorHAnsi" w:eastAsia="Arial" w:hAnsiTheme="minorHAnsi" w:cstheme="minorHAnsi"/>
          <w:sz w:val="22"/>
          <w:szCs w:val="22"/>
        </w:rPr>
        <w:t>ta</w:t>
      </w:r>
      <w:r w:rsidRPr="00EE427C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z w:val="22"/>
          <w:szCs w:val="22"/>
        </w:rPr>
        <w:t>y</w:t>
      </w:r>
      <w:r w:rsidRPr="00EE427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Inte</w:t>
      </w:r>
      <w:r w:rsidRPr="00EE427C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z w:val="22"/>
          <w:szCs w:val="22"/>
        </w:rPr>
        <w:t>na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z w:val="22"/>
          <w:szCs w:val="22"/>
        </w:rPr>
        <w:t>o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EE427C">
        <w:rPr>
          <w:rFonts w:asciiTheme="minorHAnsi" w:eastAsia="Arial" w:hAnsiTheme="minorHAnsi" w:cstheme="minorHAnsi"/>
          <w:sz w:val="22"/>
          <w:szCs w:val="22"/>
        </w:rPr>
        <w:t>al</w:t>
      </w:r>
    </w:p>
    <w:p w14:paraId="6D02BD1D" w14:textId="77777777" w:rsidR="00BE0BCC" w:rsidRPr="00EE427C" w:rsidRDefault="00BE0BCC">
      <w:pPr>
        <w:spacing w:before="10" w:line="260" w:lineRule="exact"/>
        <w:rPr>
          <w:rFonts w:asciiTheme="minorHAnsi" w:hAnsiTheme="minorHAnsi" w:cstheme="minorHAnsi"/>
          <w:sz w:val="22"/>
          <w:szCs w:val="22"/>
        </w:rPr>
      </w:pPr>
    </w:p>
    <w:p w14:paraId="1D1DEA5D" w14:textId="77777777" w:rsidR="00BE0BCC" w:rsidRPr="00EE427C" w:rsidRDefault="00083568">
      <w:pPr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EE427C">
        <w:rPr>
          <w:rFonts w:asciiTheme="minorHAnsi" w:eastAsia="Arial" w:hAnsiTheme="minorHAnsi" w:cstheme="minorHAnsi"/>
          <w:sz w:val="22"/>
          <w:szCs w:val="22"/>
        </w:rPr>
        <w:t>CI</w:t>
      </w:r>
      <w:r w:rsidRPr="00EE427C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EE427C">
        <w:rPr>
          <w:rFonts w:asciiTheme="minorHAnsi" w:eastAsia="Arial" w:hAnsiTheme="minorHAnsi" w:cstheme="minorHAnsi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BA</w:t>
      </w:r>
      <w:r w:rsidRPr="00EE427C">
        <w:rPr>
          <w:rFonts w:asciiTheme="minorHAnsi" w:eastAsia="Arial" w:hAnsiTheme="minorHAnsi" w:cstheme="minorHAnsi"/>
          <w:sz w:val="22"/>
          <w:szCs w:val="22"/>
        </w:rPr>
        <w:t>N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EE427C">
        <w:rPr>
          <w:rFonts w:asciiTheme="minorHAnsi" w:eastAsia="Arial" w:hAnsiTheme="minorHAnsi" w:cstheme="minorHAnsi"/>
          <w:sz w:val="22"/>
          <w:szCs w:val="22"/>
        </w:rPr>
        <w:t>,</w:t>
      </w:r>
      <w:r w:rsidRPr="00EE427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Mu</w:t>
      </w:r>
      <w:r w:rsidRPr="00EE427C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EE427C">
        <w:rPr>
          <w:rFonts w:asciiTheme="minorHAnsi" w:eastAsia="Arial" w:hAnsiTheme="minorHAnsi" w:cstheme="minorHAnsi"/>
          <w:sz w:val="22"/>
          <w:szCs w:val="22"/>
        </w:rPr>
        <w:t>ba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z w:val="22"/>
          <w:szCs w:val="22"/>
        </w:rPr>
        <w:t>,</w:t>
      </w:r>
      <w:r w:rsidRPr="00EE427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In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z w:val="22"/>
          <w:szCs w:val="22"/>
        </w:rPr>
        <w:t>a</w:t>
      </w:r>
    </w:p>
    <w:p w14:paraId="1FB4A9C2" w14:textId="77777777" w:rsidR="00BE0BCC" w:rsidRPr="00EE427C" w:rsidRDefault="00083568">
      <w:pPr>
        <w:spacing w:before="31"/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EE427C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EE427C">
        <w:rPr>
          <w:rFonts w:asciiTheme="minorHAnsi" w:eastAsia="Arial" w:hAnsiTheme="minorHAnsi" w:cstheme="minorHAnsi"/>
          <w:b/>
          <w:spacing w:val="2"/>
          <w:sz w:val="22"/>
          <w:szCs w:val="22"/>
        </w:rPr>
        <w:t>v</w:t>
      </w:r>
      <w:r w:rsidRPr="00EE427C">
        <w:rPr>
          <w:rFonts w:asciiTheme="minorHAnsi" w:eastAsia="Arial" w:hAnsiTheme="minorHAnsi" w:cstheme="minorHAnsi"/>
          <w:b/>
          <w:sz w:val="22"/>
          <w:szCs w:val="22"/>
        </w:rPr>
        <w:t>es</w:t>
      </w:r>
      <w:r w:rsidRPr="00EE427C">
        <w:rPr>
          <w:rFonts w:asciiTheme="minorHAnsi" w:eastAsia="Arial" w:hAnsiTheme="minorHAnsi" w:cstheme="minorHAnsi"/>
          <w:b/>
          <w:spacing w:val="1"/>
          <w:sz w:val="22"/>
          <w:szCs w:val="22"/>
        </w:rPr>
        <w:t>tm</w:t>
      </w:r>
      <w:r w:rsidRPr="00EE427C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EE427C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EE427C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b/>
          <w:sz w:val="22"/>
          <w:szCs w:val="22"/>
        </w:rPr>
        <w:t>Dea</w:t>
      </w:r>
      <w:r w:rsidRPr="00EE427C">
        <w:rPr>
          <w:rFonts w:asciiTheme="minorHAnsi" w:eastAsia="Arial" w:hAnsiTheme="minorHAnsi" w:cstheme="minorHAnsi"/>
          <w:b/>
          <w:spacing w:val="2"/>
          <w:sz w:val="22"/>
          <w:szCs w:val="22"/>
        </w:rPr>
        <w:t>l</w:t>
      </w:r>
      <w:r w:rsidRPr="00EE427C">
        <w:rPr>
          <w:rFonts w:asciiTheme="minorHAnsi" w:eastAsia="Arial" w:hAnsiTheme="minorHAnsi" w:cstheme="minorHAnsi"/>
          <w:b/>
          <w:sz w:val="22"/>
          <w:szCs w:val="22"/>
        </w:rPr>
        <w:t>er</w:t>
      </w:r>
      <w:r w:rsidRPr="00EE427C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EE427C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EE427C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EE427C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b/>
          <w:spacing w:val="5"/>
          <w:sz w:val="22"/>
          <w:szCs w:val="22"/>
        </w:rPr>
        <w:t>M</w:t>
      </w:r>
      <w:r w:rsidRPr="00EE427C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EE427C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EE427C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EE427C">
        <w:rPr>
          <w:rFonts w:asciiTheme="minorHAnsi" w:eastAsia="Arial" w:hAnsiTheme="minorHAnsi" w:cstheme="minorHAnsi"/>
          <w:b/>
          <w:spacing w:val="1"/>
          <w:sz w:val="22"/>
          <w:szCs w:val="22"/>
        </w:rPr>
        <w:t>g</w:t>
      </w:r>
      <w:r w:rsidRPr="00EE427C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EE427C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1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9</w:t>
      </w:r>
      <w:r w:rsidRPr="00EE427C">
        <w:rPr>
          <w:rFonts w:asciiTheme="minorHAnsi" w:eastAsia="Arial" w:hAnsiTheme="minorHAnsi" w:cstheme="minorHAnsi"/>
          <w:sz w:val="22"/>
          <w:szCs w:val="22"/>
        </w:rPr>
        <w:t>94</w:t>
      </w:r>
      <w:r w:rsidRPr="00EE427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 xml:space="preserve">- 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EE427C">
        <w:rPr>
          <w:rFonts w:asciiTheme="minorHAnsi" w:eastAsia="Arial" w:hAnsiTheme="minorHAnsi" w:cstheme="minorHAnsi"/>
          <w:sz w:val="22"/>
          <w:szCs w:val="22"/>
        </w:rPr>
        <w:t>998</w:t>
      </w:r>
    </w:p>
    <w:p w14:paraId="70E14540" w14:textId="77777777" w:rsidR="00BE0BCC" w:rsidRPr="00EE427C" w:rsidRDefault="00083568">
      <w:pPr>
        <w:spacing w:before="29" w:line="250" w:lineRule="auto"/>
        <w:ind w:left="860" w:right="105"/>
        <w:rPr>
          <w:rFonts w:asciiTheme="minorHAnsi" w:eastAsia="Arial" w:hAnsiTheme="minorHAnsi" w:cstheme="minorHAnsi"/>
          <w:sz w:val="22"/>
          <w:szCs w:val="22"/>
        </w:rPr>
      </w:pPr>
      <w:r w:rsidRPr="00EE427C">
        <w:rPr>
          <w:rFonts w:asciiTheme="minorHAnsi" w:eastAsia="Arial" w:hAnsiTheme="minorHAnsi" w:cstheme="minorHAnsi"/>
          <w:sz w:val="22"/>
          <w:szCs w:val="22"/>
        </w:rPr>
        <w:t>Man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EE427C">
        <w:rPr>
          <w:rFonts w:asciiTheme="minorHAnsi" w:eastAsia="Arial" w:hAnsiTheme="minorHAnsi" w:cstheme="minorHAnsi"/>
          <w:sz w:val="22"/>
          <w:szCs w:val="22"/>
        </w:rPr>
        <w:t>g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sz w:val="22"/>
          <w:szCs w:val="22"/>
        </w:rPr>
        <w:t>d</w:t>
      </w:r>
      <w:r w:rsidRPr="00EE427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E427C">
        <w:rPr>
          <w:rFonts w:asciiTheme="minorHAnsi" w:eastAsia="Arial" w:hAnsiTheme="minorHAnsi" w:cstheme="minorHAnsi"/>
          <w:sz w:val="22"/>
          <w:szCs w:val="22"/>
        </w:rPr>
        <w:t>l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a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E427C">
        <w:rPr>
          <w:rFonts w:asciiTheme="minorHAnsi" w:eastAsia="Arial" w:hAnsiTheme="minorHAnsi" w:cstheme="minorHAnsi"/>
          <w:sz w:val="22"/>
          <w:szCs w:val="22"/>
        </w:rPr>
        <w:t>pe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E427C">
        <w:rPr>
          <w:rFonts w:asciiTheme="minorHAnsi" w:eastAsia="Arial" w:hAnsiTheme="minorHAnsi" w:cstheme="minorHAnsi"/>
          <w:sz w:val="22"/>
          <w:szCs w:val="22"/>
        </w:rPr>
        <w:t>ts</w:t>
      </w:r>
      <w:r w:rsidRPr="00EE427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 xml:space="preserve">of 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X</w:t>
      </w:r>
      <w:r w:rsidRPr="00EE427C">
        <w:rPr>
          <w:rFonts w:asciiTheme="minorHAnsi" w:eastAsia="Arial" w:hAnsiTheme="minorHAnsi" w:cstheme="minorHAnsi"/>
          <w:sz w:val="22"/>
          <w:szCs w:val="22"/>
        </w:rPr>
        <w:t>,</w:t>
      </w:r>
      <w:r w:rsidRPr="00EE427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EE427C">
        <w:rPr>
          <w:rFonts w:asciiTheme="minorHAnsi" w:eastAsia="Arial" w:hAnsiTheme="minorHAnsi" w:cstheme="minorHAnsi"/>
          <w:sz w:val="22"/>
          <w:szCs w:val="22"/>
        </w:rPr>
        <w:t>on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sz w:val="22"/>
          <w:szCs w:val="22"/>
        </w:rPr>
        <w:t>y</w:t>
      </w:r>
      <w:r w:rsidRPr="00EE427C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EE427C">
        <w:rPr>
          <w:rFonts w:asciiTheme="minorHAnsi" w:eastAsia="Arial" w:hAnsiTheme="minorHAnsi" w:cstheme="minorHAnsi"/>
          <w:sz w:val="22"/>
          <w:szCs w:val="22"/>
        </w:rPr>
        <w:t>a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EE427C">
        <w:rPr>
          <w:rFonts w:asciiTheme="minorHAnsi" w:eastAsia="Arial" w:hAnsiTheme="minorHAnsi" w:cstheme="minorHAnsi"/>
          <w:sz w:val="22"/>
          <w:szCs w:val="22"/>
        </w:rPr>
        <w:t>et</w:t>
      </w:r>
      <w:r w:rsidRPr="00EE427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E427C">
        <w:rPr>
          <w:rFonts w:asciiTheme="minorHAnsi" w:eastAsia="Arial" w:hAnsiTheme="minorHAnsi" w:cstheme="minorHAnsi"/>
          <w:sz w:val="22"/>
          <w:szCs w:val="22"/>
        </w:rPr>
        <w:t>a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E427C">
        <w:rPr>
          <w:rFonts w:asciiTheme="minorHAnsi" w:eastAsia="Arial" w:hAnsiTheme="minorHAnsi" w:cstheme="minorHAnsi"/>
          <w:sz w:val="22"/>
          <w:szCs w:val="22"/>
        </w:rPr>
        <w:t>es</w:t>
      </w:r>
      <w:r w:rsidRPr="00EE427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and</w:t>
      </w:r>
      <w:r w:rsidRPr="00EE427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t</w:t>
      </w:r>
      <w:r w:rsidRPr="00EE427C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z w:val="22"/>
          <w:szCs w:val="22"/>
        </w:rPr>
        <w:t>ad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z w:val="22"/>
          <w:szCs w:val="22"/>
        </w:rPr>
        <w:t>ng;</w:t>
      </w:r>
      <w:r w:rsidRPr="00EE427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qua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E427C">
        <w:rPr>
          <w:rFonts w:asciiTheme="minorHAnsi" w:eastAsia="Arial" w:hAnsiTheme="minorHAnsi" w:cstheme="minorHAnsi"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rl</w:t>
      </w:r>
      <w:r w:rsidRPr="00EE427C">
        <w:rPr>
          <w:rFonts w:asciiTheme="minorHAnsi" w:eastAsia="Arial" w:hAnsiTheme="minorHAnsi" w:cstheme="minorHAnsi"/>
          <w:sz w:val="22"/>
          <w:szCs w:val="22"/>
        </w:rPr>
        <w:t>y</w:t>
      </w:r>
      <w:r w:rsidRPr="00EE427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EE427C">
        <w:rPr>
          <w:rFonts w:asciiTheme="minorHAnsi" w:eastAsia="Arial" w:hAnsiTheme="minorHAnsi" w:cstheme="minorHAnsi"/>
          <w:sz w:val="22"/>
          <w:szCs w:val="22"/>
        </w:rPr>
        <w:t>o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EE427C">
        <w:rPr>
          <w:rFonts w:asciiTheme="minorHAnsi" w:eastAsia="Arial" w:hAnsiTheme="minorHAnsi" w:cstheme="minorHAnsi"/>
          <w:sz w:val="22"/>
          <w:szCs w:val="22"/>
        </w:rPr>
        <w:t>u</w:t>
      </w:r>
      <w:r w:rsidRPr="00EE427C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EE427C">
        <w:rPr>
          <w:rFonts w:asciiTheme="minorHAnsi" w:eastAsia="Arial" w:hAnsiTheme="minorHAnsi" w:cstheme="minorHAnsi"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of</w:t>
      </w:r>
      <w:r w:rsidRPr="00EE427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$14</w:t>
      </w:r>
      <w:r w:rsidRPr="00EE427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z w:val="22"/>
          <w:szCs w:val="22"/>
        </w:rPr>
        <w:t>on Cont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EE427C">
        <w:rPr>
          <w:rFonts w:asciiTheme="minorHAnsi" w:eastAsia="Arial" w:hAnsiTheme="minorHAnsi" w:cstheme="minorHAnsi"/>
          <w:sz w:val="22"/>
          <w:szCs w:val="22"/>
        </w:rPr>
        <w:t>ed</w:t>
      </w:r>
      <w:r w:rsidRPr="00EE427C">
        <w:rPr>
          <w:rFonts w:asciiTheme="minorHAnsi" w:eastAsia="Arial" w:hAnsiTheme="minorHAnsi" w:cstheme="minorHAnsi"/>
          <w:spacing w:val="46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E427C">
        <w:rPr>
          <w:rFonts w:asciiTheme="minorHAnsi" w:eastAsia="Arial" w:hAnsiTheme="minorHAnsi" w:cstheme="minorHAnsi"/>
          <w:sz w:val="22"/>
          <w:szCs w:val="22"/>
        </w:rPr>
        <w:t>he</w:t>
      </w:r>
      <w:r w:rsidRPr="00EE427C">
        <w:rPr>
          <w:rFonts w:asciiTheme="minorHAnsi" w:eastAsia="Arial" w:hAnsiTheme="minorHAnsi" w:cstheme="minorHAnsi"/>
          <w:spacing w:val="53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EE427C">
        <w:rPr>
          <w:rFonts w:asciiTheme="minorHAnsi" w:eastAsia="Arial" w:hAnsiTheme="minorHAnsi" w:cstheme="minorHAnsi"/>
          <w:sz w:val="22"/>
          <w:szCs w:val="22"/>
        </w:rPr>
        <w:t>ou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rc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EE427C">
        <w:rPr>
          <w:rFonts w:asciiTheme="minorHAnsi" w:eastAsia="Arial" w:hAnsiTheme="minorHAnsi" w:cstheme="minorHAnsi"/>
          <w:sz w:val="22"/>
          <w:szCs w:val="22"/>
        </w:rPr>
        <w:t>g</w:t>
      </w:r>
      <w:r w:rsidRPr="00EE427C">
        <w:rPr>
          <w:rFonts w:asciiTheme="minorHAnsi" w:eastAsia="Arial" w:hAnsiTheme="minorHAnsi" w:cstheme="minorHAnsi"/>
          <w:spacing w:val="48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of  Debt</w:t>
      </w:r>
      <w:r w:rsidRPr="00EE427C">
        <w:rPr>
          <w:rFonts w:asciiTheme="minorHAnsi" w:eastAsia="Arial" w:hAnsiTheme="minorHAnsi" w:cstheme="minorHAnsi"/>
          <w:spacing w:val="53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EE427C">
        <w:rPr>
          <w:rFonts w:asciiTheme="minorHAnsi" w:eastAsia="Arial" w:hAnsiTheme="minorHAnsi" w:cstheme="minorHAnsi"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E427C">
        <w:rPr>
          <w:rFonts w:asciiTheme="minorHAnsi" w:eastAsia="Arial" w:hAnsiTheme="minorHAnsi" w:cstheme="minorHAnsi"/>
          <w:sz w:val="22"/>
          <w:szCs w:val="22"/>
        </w:rPr>
        <w:t>u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z w:val="22"/>
          <w:szCs w:val="22"/>
        </w:rPr>
        <w:t>es</w:t>
      </w:r>
      <w:r w:rsidRPr="00EE427C">
        <w:rPr>
          <w:rFonts w:asciiTheme="minorHAnsi" w:eastAsia="Arial" w:hAnsiTheme="minorHAnsi" w:cstheme="minorHAnsi"/>
          <w:spacing w:val="48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EE427C">
        <w:rPr>
          <w:rFonts w:asciiTheme="minorHAnsi" w:eastAsia="Arial" w:hAnsiTheme="minorHAnsi" w:cstheme="minorHAnsi"/>
          <w:sz w:val="22"/>
          <w:szCs w:val="22"/>
        </w:rPr>
        <w:t>ue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z w:val="22"/>
          <w:szCs w:val="22"/>
        </w:rPr>
        <w:t>s</w:t>
      </w:r>
      <w:r w:rsidRPr="00EE427C">
        <w:rPr>
          <w:rFonts w:asciiTheme="minorHAnsi" w:eastAsia="Arial" w:hAnsiTheme="minorHAnsi" w:cstheme="minorHAnsi"/>
          <w:spacing w:val="52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z w:val="22"/>
          <w:szCs w:val="22"/>
        </w:rPr>
        <w:t>n</w:t>
      </w:r>
      <w:r w:rsidRPr="00EE427C">
        <w:rPr>
          <w:rFonts w:asciiTheme="minorHAnsi" w:eastAsia="Arial" w:hAnsiTheme="minorHAnsi" w:cstheme="minorHAnsi"/>
          <w:spacing w:val="54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iv</w:t>
      </w:r>
      <w:r w:rsidRPr="00EE427C">
        <w:rPr>
          <w:rFonts w:asciiTheme="minorHAnsi" w:eastAsia="Arial" w:hAnsiTheme="minorHAnsi" w:cstheme="minorHAnsi"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spacing w:val="54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z w:val="22"/>
          <w:szCs w:val="22"/>
        </w:rPr>
        <w:t>ons</w:t>
      </w:r>
      <w:r w:rsidRPr="00EE427C">
        <w:rPr>
          <w:rFonts w:asciiTheme="minorHAnsi" w:eastAsia="Arial" w:hAnsiTheme="minorHAnsi" w:cstheme="minorHAnsi"/>
          <w:spacing w:val="52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th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z w:val="22"/>
          <w:szCs w:val="22"/>
        </w:rPr>
        <w:t>o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EE427C">
        <w:rPr>
          <w:rFonts w:asciiTheme="minorHAnsi" w:eastAsia="Arial" w:hAnsiTheme="minorHAnsi" w:cstheme="minorHAnsi"/>
          <w:sz w:val="22"/>
          <w:szCs w:val="22"/>
        </w:rPr>
        <w:t>gh</w:t>
      </w:r>
      <w:r w:rsidRPr="00EE427C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nt</w:t>
      </w:r>
      <w:r w:rsidRPr="00EE427C">
        <w:rPr>
          <w:rFonts w:asciiTheme="minorHAnsi" w:eastAsia="Arial" w:hAnsiTheme="minorHAnsi" w:cstheme="minorHAnsi"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E427C">
        <w:rPr>
          <w:rFonts w:asciiTheme="minorHAnsi" w:eastAsia="Arial" w:hAnsiTheme="minorHAnsi" w:cstheme="minorHAnsi"/>
          <w:sz w:val="22"/>
          <w:szCs w:val="22"/>
        </w:rPr>
        <w:t>t</w:t>
      </w:r>
      <w:r w:rsidRPr="00EE427C">
        <w:rPr>
          <w:rFonts w:asciiTheme="minorHAnsi" w:eastAsia="Arial" w:hAnsiTheme="minorHAnsi" w:cstheme="minorHAnsi"/>
          <w:spacing w:val="49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z w:val="22"/>
          <w:szCs w:val="22"/>
        </w:rPr>
        <w:t>ate</w:t>
      </w:r>
      <w:r w:rsidRPr="00EE427C">
        <w:rPr>
          <w:rFonts w:asciiTheme="minorHAnsi" w:eastAsia="Arial" w:hAnsiTheme="minorHAnsi" w:cstheme="minorHAnsi"/>
          <w:spacing w:val="54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a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EE427C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E427C">
        <w:rPr>
          <w:rFonts w:asciiTheme="minorHAnsi" w:eastAsia="Arial" w:hAnsiTheme="minorHAnsi" w:cstheme="minorHAnsi"/>
          <w:sz w:val="22"/>
          <w:szCs w:val="22"/>
        </w:rPr>
        <w:t>u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rr</w:t>
      </w:r>
      <w:r w:rsidRPr="00EE427C">
        <w:rPr>
          <w:rFonts w:asciiTheme="minorHAnsi" w:eastAsia="Arial" w:hAnsiTheme="minorHAnsi" w:cstheme="minorHAnsi"/>
          <w:sz w:val="22"/>
          <w:szCs w:val="22"/>
        </w:rPr>
        <w:t>en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z w:val="22"/>
          <w:szCs w:val="22"/>
        </w:rPr>
        <w:t>es</w:t>
      </w:r>
      <w:r w:rsidRPr="00EE427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E427C">
        <w:rPr>
          <w:rFonts w:asciiTheme="minorHAnsi" w:eastAsia="Arial" w:hAnsiTheme="minorHAnsi" w:cstheme="minorHAnsi"/>
          <w:sz w:val="22"/>
          <w:szCs w:val="22"/>
        </w:rPr>
        <w:t>waps</w:t>
      </w:r>
    </w:p>
    <w:p w14:paraId="0D2A96EC" w14:textId="77777777" w:rsidR="00BE0BCC" w:rsidRPr="00EE427C" w:rsidRDefault="00BE0BCC">
      <w:pPr>
        <w:spacing w:before="14" w:line="260" w:lineRule="exact"/>
        <w:rPr>
          <w:rFonts w:asciiTheme="minorHAnsi" w:hAnsiTheme="minorHAnsi" w:cstheme="minorHAnsi"/>
          <w:sz w:val="22"/>
          <w:szCs w:val="22"/>
        </w:rPr>
      </w:pPr>
    </w:p>
    <w:p w14:paraId="35EC9A27" w14:textId="77777777" w:rsidR="00BE0BCC" w:rsidRPr="00EE427C" w:rsidRDefault="00083568">
      <w:pPr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EE427C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S</w:t>
      </w:r>
      <w:r w:rsidRPr="00EE427C">
        <w:rPr>
          <w:rFonts w:asciiTheme="minorHAnsi" w:eastAsia="Arial" w:hAnsiTheme="minorHAnsi" w:cstheme="minorHAnsi"/>
          <w:b/>
          <w:i/>
          <w:sz w:val="22"/>
          <w:szCs w:val="22"/>
        </w:rPr>
        <w:t>el</w:t>
      </w:r>
      <w:r w:rsidRPr="00EE427C">
        <w:rPr>
          <w:rFonts w:asciiTheme="minorHAnsi" w:eastAsia="Arial" w:hAnsiTheme="minorHAnsi" w:cstheme="minorHAnsi"/>
          <w:b/>
          <w:i/>
          <w:spacing w:val="2"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b/>
          <w:i/>
          <w:sz w:val="22"/>
          <w:szCs w:val="22"/>
        </w:rPr>
        <w:t>c</w:t>
      </w:r>
      <w:r w:rsidRPr="00EE427C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t</w:t>
      </w:r>
      <w:r w:rsidRPr="00EE427C">
        <w:rPr>
          <w:rFonts w:asciiTheme="minorHAnsi" w:eastAsia="Arial" w:hAnsiTheme="minorHAnsi" w:cstheme="minorHAnsi"/>
          <w:b/>
          <w:i/>
          <w:sz w:val="22"/>
          <w:szCs w:val="22"/>
        </w:rPr>
        <w:t>ed</w:t>
      </w:r>
      <w:r w:rsidRPr="00EE427C">
        <w:rPr>
          <w:rFonts w:asciiTheme="minorHAnsi" w:eastAsia="Arial" w:hAnsiTheme="minorHAnsi" w:cstheme="minorHAnsi"/>
          <w:b/>
          <w:i/>
          <w:spacing w:val="-7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b/>
          <w:i/>
          <w:sz w:val="22"/>
          <w:szCs w:val="22"/>
        </w:rPr>
        <w:t>A</w:t>
      </w:r>
      <w:r w:rsidRPr="00EE427C">
        <w:rPr>
          <w:rFonts w:asciiTheme="minorHAnsi" w:eastAsia="Arial" w:hAnsiTheme="minorHAnsi" w:cstheme="minorHAnsi"/>
          <w:b/>
          <w:i/>
          <w:spacing w:val="2"/>
          <w:sz w:val="22"/>
          <w:szCs w:val="22"/>
        </w:rPr>
        <w:t>c</w:t>
      </w:r>
      <w:r w:rsidRPr="00EE427C">
        <w:rPr>
          <w:rFonts w:asciiTheme="minorHAnsi" w:eastAsia="Arial" w:hAnsiTheme="minorHAnsi" w:cstheme="minorHAnsi"/>
          <w:b/>
          <w:i/>
          <w:sz w:val="22"/>
          <w:szCs w:val="22"/>
        </w:rPr>
        <w:t>c</w:t>
      </w:r>
      <w:r w:rsidRPr="00EE427C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omp</w:t>
      </w:r>
      <w:r w:rsidRPr="00EE427C">
        <w:rPr>
          <w:rFonts w:asciiTheme="minorHAnsi" w:eastAsia="Arial" w:hAnsiTheme="minorHAnsi" w:cstheme="minorHAnsi"/>
          <w:b/>
          <w:i/>
          <w:sz w:val="22"/>
          <w:szCs w:val="22"/>
        </w:rPr>
        <w:t>lis</w:t>
      </w:r>
      <w:r w:rsidRPr="00EE427C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h</w:t>
      </w:r>
      <w:r w:rsidRPr="00EE427C">
        <w:rPr>
          <w:rFonts w:asciiTheme="minorHAnsi" w:eastAsia="Arial" w:hAnsiTheme="minorHAnsi" w:cstheme="minorHAnsi"/>
          <w:b/>
          <w:i/>
          <w:spacing w:val="3"/>
          <w:sz w:val="22"/>
          <w:szCs w:val="22"/>
        </w:rPr>
        <w:t>m</w:t>
      </w:r>
      <w:r w:rsidRPr="00EE427C">
        <w:rPr>
          <w:rFonts w:asciiTheme="minorHAnsi" w:eastAsia="Arial" w:hAnsiTheme="minorHAnsi" w:cstheme="minorHAnsi"/>
          <w:b/>
          <w:i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b/>
          <w:i/>
          <w:spacing w:val="3"/>
          <w:sz w:val="22"/>
          <w:szCs w:val="22"/>
        </w:rPr>
        <w:t>n</w:t>
      </w:r>
      <w:r w:rsidRPr="00EE427C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t</w:t>
      </w:r>
      <w:r w:rsidRPr="00EE427C">
        <w:rPr>
          <w:rFonts w:asciiTheme="minorHAnsi" w:eastAsia="Arial" w:hAnsiTheme="minorHAnsi" w:cstheme="minorHAnsi"/>
          <w:b/>
          <w:i/>
          <w:sz w:val="22"/>
          <w:szCs w:val="22"/>
        </w:rPr>
        <w:t>s</w:t>
      </w:r>
    </w:p>
    <w:p w14:paraId="50E28968" w14:textId="77777777" w:rsidR="00BE0BCC" w:rsidRPr="00EE427C" w:rsidRDefault="00083568">
      <w:pPr>
        <w:spacing w:before="19" w:line="288" w:lineRule="auto"/>
        <w:ind w:left="860" w:right="109"/>
        <w:rPr>
          <w:rFonts w:asciiTheme="minorHAnsi" w:eastAsia="Arial" w:hAnsiTheme="minorHAnsi" w:cstheme="minorHAnsi"/>
          <w:sz w:val="22"/>
          <w:szCs w:val="22"/>
        </w:rPr>
      </w:pPr>
      <w:r w:rsidRPr="00EE427C">
        <w:rPr>
          <w:rFonts w:asciiTheme="minorHAnsi" w:eastAsia="Arial" w:hAnsiTheme="minorHAnsi" w:cstheme="minorHAnsi"/>
          <w:sz w:val="22"/>
          <w:szCs w:val="22"/>
        </w:rPr>
        <w:lastRenderedPageBreak/>
        <w:t>In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E427C">
        <w:rPr>
          <w:rFonts w:asciiTheme="minorHAnsi" w:eastAsia="Arial" w:hAnsiTheme="minorHAnsi" w:cstheme="minorHAnsi"/>
          <w:sz w:val="22"/>
          <w:szCs w:val="22"/>
        </w:rPr>
        <w:t>t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z w:val="22"/>
          <w:szCs w:val="22"/>
        </w:rPr>
        <w:t>u</w:t>
      </w:r>
      <w:r w:rsidRPr="00EE427C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EE427C">
        <w:rPr>
          <w:rFonts w:asciiTheme="minorHAnsi" w:eastAsia="Arial" w:hAnsiTheme="minorHAnsi" w:cstheme="minorHAnsi"/>
          <w:sz w:val="22"/>
          <w:szCs w:val="22"/>
        </w:rPr>
        <w:t>ental</w:t>
      </w:r>
      <w:r w:rsidRPr="00EE427C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z w:val="22"/>
          <w:szCs w:val="22"/>
        </w:rPr>
        <w:t>n</w:t>
      </w:r>
      <w:r w:rsidRPr="00EE427C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sz w:val="22"/>
          <w:szCs w:val="22"/>
        </w:rPr>
        <w:t>a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z w:val="22"/>
          <w:szCs w:val="22"/>
        </w:rPr>
        <w:t>ng</w:t>
      </w:r>
      <w:r w:rsidRPr="00EE427C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the</w:t>
      </w:r>
      <w:r w:rsidRPr="00EE427C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ir</w:t>
      </w:r>
      <w:r w:rsidRPr="00EE427C">
        <w:rPr>
          <w:rFonts w:asciiTheme="minorHAnsi" w:eastAsia="Arial" w:hAnsiTheme="minorHAnsi" w:cstheme="minorHAnsi"/>
          <w:sz w:val="22"/>
          <w:szCs w:val="22"/>
        </w:rPr>
        <w:t>m</w:t>
      </w:r>
      <w:r w:rsidRPr="00EE427C">
        <w:rPr>
          <w:rFonts w:asciiTheme="minorHAnsi" w:eastAsia="Arial" w:hAnsiTheme="minorHAnsi" w:cstheme="minorHAnsi"/>
          <w:spacing w:val="35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to</w:t>
      </w:r>
      <w:r w:rsidRPr="00EE427C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the</w:t>
      </w:r>
      <w:r w:rsidRPr="00EE427C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#1</w:t>
      </w:r>
      <w:r w:rsidRPr="00EE427C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one</w:t>
      </w:r>
      <w:r w:rsidRPr="00EE427C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po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si</w:t>
      </w:r>
      <w:r w:rsidRPr="00EE427C">
        <w:rPr>
          <w:rFonts w:asciiTheme="minorHAnsi" w:eastAsia="Arial" w:hAnsiTheme="minorHAnsi" w:cstheme="minorHAnsi"/>
          <w:sz w:val="22"/>
          <w:szCs w:val="22"/>
        </w:rPr>
        <w:t>t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E427C">
        <w:rPr>
          <w:rFonts w:asciiTheme="minorHAnsi" w:eastAsia="Arial" w:hAnsiTheme="minorHAnsi" w:cstheme="minorHAnsi"/>
          <w:sz w:val="22"/>
          <w:szCs w:val="22"/>
        </w:rPr>
        <w:t>n</w:t>
      </w:r>
      <w:r w:rsidRPr="00EE427C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on</w:t>
      </w:r>
      <w:r w:rsidRPr="00EE427C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E427C">
        <w:rPr>
          <w:rFonts w:asciiTheme="minorHAnsi" w:eastAsia="Arial" w:hAnsiTheme="minorHAnsi" w:cstheme="minorHAnsi"/>
          <w:sz w:val="22"/>
          <w:szCs w:val="22"/>
        </w:rPr>
        <w:t>he</w:t>
      </w:r>
      <w:r w:rsidRPr="00EE427C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E427C">
        <w:rPr>
          <w:rFonts w:asciiTheme="minorHAnsi" w:eastAsia="Arial" w:hAnsiTheme="minorHAnsi" w:cstheme="minorHAnsi"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EE427C">
        <w:rPr>
          <w:rFonts w:asciiTheme="minorHAnsi" w:eastAsia="Arial" w:hAnsiTheme="minorHAnsi" w:cstheme="minorHAnsi"/>
          <w:sz w:val="22"/>
          <w:szCs w:val="22"/>
        </w:rPr>
        <w:t>gue</w:t>
      </w:r>
      <w:r w:rsidRPr="00EE427C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ta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E427C">
        <w:rPr>
          <w:rFonts w:asciiTheme="minorHAnsi" w:eastAsia="Arial" w:hAnsiTheme="minorHAnsi" w:cstheme="minorHAnsi"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EE427C">
        <w:rPr>
          <w:rFonts w:asciiTheme="minorHAnsi" w:eastAsia="Arial" w:hAnsiTheme="minorHAnsi" w:cstheme="minorHAnsi"/>
          <w:sz w:val="22"/>
          <w:szCs w:val="22"/>
        </w:rPr>
        <w:t>or</w:t>
      </w:r>
      <w:r w:rsidRPr="00EE427C">
        <w:rPr>
          <w:rFonts w:asciiTheme="minorHAnsi" w:eastAsia="Arial" w:hAnsiTheme="minorHAnsi" w:cstheme="minorHAnsi"/>
          <w:spacing w:val="34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EE427C">
        <w:rPr>
          <w:rFonts w:asciiTheme="minorHAnsi" w:eastAsia="Arial" w:hAnsiTheme="minorHAnsi" w:cstheme="minorHAnsi"/>
          <w:sz w:val="22"/>
          <w:szCs w:val="22"/>
        </w:rPr>
        <w:t>ed</w:t>
      </w:r>
      <w:r w:rsidRPr="00EE427C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z w:val="22"/>
          <w:szCs w:val="22"/>
        </w:rPr>
        <w:t>ate</w:t>
      </w:r>
      <w:r w:rsidRPr="00EE427C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 xml:space="preserve">CDs 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EE427C">
        <w:rPr>
          <w:rFonts w:asciiTheme="minorHAnsi" w:eastAsia="Arial" w:hAnsiTheme="minorHAnsi" w:cstheme="minorHAnsi"/>
          <w:sz w:val="22"/>
          <w:szCs w:val="22"/>
        </w:rPr>
        <w:t>ues</w:t>
      </w:r>
      <w:r w:rsidRPr="00EE427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EE427C">
        <w:rPr>
          <w:rFonts w:asciiTheme="minorHAnsi" w:eastAsia="Arial" w:hAnsiTheme="minorHAnsi" w:cstheme="minorHAnsi"/>
          <w:sz w:val="22"/>
          <w:szCs w:val="22"/>
        </w:rPr>
        <w:t>or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th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z w:val="22"/>
          <w:szCs w:val="22"/>
        </w:rPr>
        <w:t>ee</w:t>
      </w:r>
      <w:r w:rsidRPr="00EE427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E427C">
        <w:rPr>
          <w:rFonts w:asciiTheme="minorHAnsi" w:eastAsia="Arial" w:hAnsiTheme="minorHAnsi" w:cstheme="minorHAnsi"/>
          <w:sz w:val="22"/>
          <w:szCs w:val="22"/>
        </w:rPr>
        <w:t>on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E427C">
        <w:rPr>
          <w:rFonts w:asciiTheme="minorHAnsi" w:eastAsia="Arial" w:hAnsiTheme="minorHAnsi" w:cstheme="minorHAnsi"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E427C">
        <w:rPr>
          <w:rFonts w:asciiTheme="minorHAnsi" w:eastAsia="Arial" w:hAnsiTheme="minorHAnsi" w:cstheme="minorHAnsi"/>
          <w:sz w:val="22"/>
          <w:szCs w:val="22"/>
        </w:rPr>
        <w:t>u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iv</w:t>
      </w:r>
      <w:r w:rsidRPr="00EE427C">
        <w:rPr>
          <w:rFonts w:asciiTheme="minorHAnsi" w:eastAsia="Arial" w:hAnsiTheme="minorHAnsi" w:cstheme="minorHAnsi"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sz w:val="22"/>
          <w:szCs w:val="22"/>
        </w:rPr>
        <w:t>a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z w:val="22"/>
          <w:szCs w:val="22"/>
        </w:rPr>
        <w:t>s</w:t>
      </w:r>
      <w:r w:rsidRPr="00EE427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–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EE427C">
        <w:rPr>
          <w:rFonts w:asciiTheme="minorHAnsi" w:eastAsia="Arial" w:hAnsiTheme="minorHAnsi" w:cstheme="minorHAnsi"/>
          <w:sz w:val="22"/>
          <w:szCs w:val="22"/>
        </w:rPr>
        <w:t>99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5</w:t>
      </w:r>
      <w:r w:rsidRPr="00EE427C">
        <w:rPr>
          <w:rFonts w:asciiTheme="minorHAnsi" w:eastAsia="Arial" w:hAnsiTheme="minorHAnsi" w:cstheme="minorHAnsi"/>
          <w:sz w:val="22"/>
          <w:szCs w:val="22"/>
        </w:rPr>
        <w:t>,</w:t>
      </w:r>
      <w:r w:rsidRPr="00EE427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1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9</w:t>
      </w:r>
      <w:r w:rsidRPr="00EE427C">
        <w:rPr>
          <w:rFonts w:asciiTheme="minorHAnsi" w:eastAsia="Arial" w:hAnsiTheme="minorHAnsi" w:cstheme="minorHAnsi"/>
          <w:sz w:val="22"/>
          <w:szCs w:val="22"/>
        </w:rPr>
        <w:t>96,</w:t>
      </w:r>
      <w:r w:rsidRPr="00EE427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19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9</w:t>
      </w:r>
      <w:r w:rsidRPr="00EE427C">
        <w:rPr>
          <w:rFonts w:asciiTheme="minorHAnsi" w:eastAsia="Arial" w:hAnsiTheme="minorHAnsi" w:cstheme="minorHAnsi"/>
          <w:sz w:val="22"/>
          <w:szCs w:val="22"/>
        </w:rPr>
        <w:t>7</w:t>
      </w:r>
    </w:p>
    <w:p w14:paraId="1DBE4050" w14:textId="77777777" w:rsidR="00BE0BCC" w:rsidRPr="00EE427C" w:rsidRDefault="00083568">
      <w:pPr>
        <w:spacing w:before="15"/>
        <w:ind w:left="860"/>
        <w:rPr>
          <w:rFonts w:asciiTheme="minorHAnsi" w:eastAsia="Arial" w:hAnsiTheme="minorHAnsi" w:cstheme="minorHAnsi"/>
          <w:sz w:val="22"/>
          <w:szCs w:val="22"/>
        </w:rPr>
      </w:pPr>
      <w:r w:rsidRPr="00EE427C">
        <w:rPr>
          <w:rFonts w:asciiTheme="minorHAnsi" w:eastAsia="Arial" w:hAnsiTheme="minorHAnsi" w:cstheme="minorHAnsi"/>
          <w:sz w:val="22"/>
          <w:szCs w:val="22"/>
        </w:rPr>
        <w:t>Iden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z w:val="22"/>
          <w:szCs w:val="22"/>
        </w:rPr>
        <w:t>ed</w:t>
      </w:r>
      <w:r w:rsidRPr="00EE427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EE427C">
        <w:rPr>
          <w:rFonts w:asciiTheme="minorHAnsi" w:eastAsia="Arial" w:hAnsiTheme="minorHAnsi" w:cstheme="minorHAnsi"/>
          <w:sz w:val="22"/>
          <w:szCs w:val="22"/>
        </w:rPr>
        <w:t>ea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EE427C">
        <w:rPr>
          <w:rFonts w:asciiTheme="minorHAnsi" w:eastAsia="Arial" w:hAnsiTheme="minorHAnsi" w:cstheme="minorHAnsi"/>
          <w:sz w:val="22"/>
          <w:szCs w:val="22"/>
        </w:rPr>
        <w:t>er</w:t>
      </w:r>
      <w:r w:rsidRPr="00EE427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E427C">
        <w:rPr>
          <w:rFonts w:asciiTheme="minorHAnsi" w:eastAsia="Arial" w:hAnsiTheme="minorHAnsi" w:cstheme="minorHAnsi"/>
          <w:sz w:val="22"/>
          <w:szCs w:val="22"/>
        </w:rPr>
        <w:t>ou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rc</w:t>
      </w:r>
      <w:r w:rsidRPr="00EE427C">
        <w:rPr>
          <w:rFonts w:asciiTheme="minorHAnsi" w:eastAsia="Arial" w:hAnsiTheme="minorHAnsi" w:cstheme="minorHAnsi"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E427C">
        <w:rPr>
          <w:rFonts w:asciiTheme="minorHAnsi" w:eastAsia="Arial" w:hAnsiTheme="minorHAnsi" w:cstheme="minorHAnsi"/>
          <w:sz w:val="22"/>
          <w:szCs w:val="22"/>
        </w:rPr>
        <w:t>f</w:t>
      </w:r>
      <w:r w:rsidRPr="00EE427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EE427C">
        <w:rPr>
          <w:rFonts w:asciiTheme="minorHAnsi" w:eastAsia="Arial" w:hAnsiTheme="minorHAnsi" w:cstheme="minorHAnsi"/>
          <w:sz w:val="22"/>
          <w:szCs w:val="22"/>
        </w:rPr>
        <w:t>und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EE427C">
        <w:rPr>
          <w:rFonts w:asciiTheme="minorHAnsi" w:eastAsia="Arial" w:hAnsiTheme="minorHAnsi" w:cstheme="minorHAnsi"/>
          <w:sz w:val="22"/>
          <w:szCs w:val="22"/>
        </w:rPr>
        <w:t>g</w:t>
      </w:r>
      <w:r w:rsidRPr="00EE427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E427C">
        <w:rPr>
          <w:rFonts w:asciiTheme="minorHAnsi" w:eastAsia="Arial" w:hAnsiTheme="minorHAnsi" w:cstheme="minorHAnsi"/>
          <w:sz w:val="22"/>
          <w:szCs w:val="22"/>
        </w:rPr>
        <w:t>h</w:t>
      </w:r>
      <w:r w:rsidRPr="00EE427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EE427C">
        <w:rPr>
          <w:rFonts w:asciiTheme="minorHAnsi" w:eastAsia="Arial" w:hAnsiTheme="minorHAnsi" w:cstheme="minorHAnsi"/>
          <w:sz w:val="22"/>
          <w:szCs w:val="22"/>
        </w:rPr>
        <w:t>p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z w:val="22"/>
          <w:szCs w:val="22"/>
        </w:rPr>
        <w:t>o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EE427C">
        <w:rPr>
          <w:rFonts w:asciiTheme="minorHAnsi" w:eastAsia="Arial" w:hAnsiTheme="minorHAnsi" w:cstheme="minorHAnsi"/>
          <w:sz w:val="22"/>
          <w:szCs w:val="22"/>
        </w:rPr>
        <w:t>ed</w:t>
      </w:r>
      <w:r w:rsidRPr="00EE427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EE427C">
        <w:rPr>
          <w:rFonts w:asciiTheme="minorHAnsi" w:eastAsia="Arial" w:hAnsiTheme="minorHAnsi" w:cstheme="minorHAnsi"/>
          <w:sz w:val="22"/>
          <w:szCs w:val="22"/>
        </w:rPr>
        <w:t>ottom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li</w:t>
      </w:r>
      <w:r w:rsidRPr="00EE427C">
        <w:rPr>
          <w:rFonts w:asciiTheme="minorHAnsi" w:eastAsia="Arial" w:hAnsiTheme="minorHAnsi" w:cstheme="minorHAnsi"/>
          <w:sz w:val="22"/>
          <w:szCs w:val="22"/>
        </w:rPr>
        <w:t>ne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p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z w:val="22"/>
          <w:szCs w:val="22"/>
        </w:rPr>
        <w:t>o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z w:val="22"/>
          <w:szCs w:val="22"/>
        </w:rPr>
        <w:t>ta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pacing w:val="5"/>
          <w:sz w:val="22"/>
          <w:szCs w:val="22"/>
        </w:rPr>
        <w:t>t</w:t>
      </w:r>
      <w:r w:rsidRPr="00EE427C">
        <w:rPr>
          <w:rFonts w:asciiTheme="minorHAnsi" w:eastAsia="Arial" w:hAnsiTheme="minorHAnsi" w:cstheme="minorHAnsi"/>
          <w:sz w:val="22"/>
          <w:szCs w:val="22"/>
        </w:rPr>
        <w:t>y</w:t>
      </w:r>
      <w:r w:rsidRPr="00EE427C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5"/>
          <w:sz w:val="22"/>
          <w:szCs w:val="22"/>
        </w:rPr>
        <w:t>b</w:t>
      </w:r>
      <w:r w:rsidRPr="00EE427C">
        <w:rPr>
          <w:rFonts w:asciiTheme="minorHAnsi" w:eastAsia="Arial" w:hAnsiTheme="minorHAnsi" w:cstheme="minorHAnsi"/>
          <w:sz w:val="22"/>
          <w:szCs w:val="22"/>
        </w:rPr>
        <w:t>y</w:t>
      </w:r>
      <w:r w:rsidRPr="00EE427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EE427C">
        <w:rPr>
          <w:rFonts w:asciiTheme="minorHAnsi" w:eastAsia="Arial" w:hAnsiTheme="minorHAnsi" w:cstheme="minorHAnsi"/>
          <w:sz w:val="22"/>
          <w:szCs w:val="22"/>
        </w:rPr>
        <w:t>%</w:t>
      </w:r>
    </w:p>
    <w:p w14:paraId="26B5F543" w14:textId="77777777" w:rsidR="00BE0BCC" w:rsidRPr="00EE427C" w:rsidRDefault="00083568">
      <w:pPr>
        <w:spacing w:before="58"/>
        <w:ind w:left="860"/>
        <w:rPr>
          <w:rFonts w:asciiTheme="minorHAnsi" w:eastAsia="Arial" w:hAnsiTheme="minorHAnsi" w:cstheme="minorHAnsi"/>
          <w:sz w:val="22"/>
          <w:szCs w:val="22"/>
        </w:rPr>
      </w:pPr>
      <w:r w:rsidRPr="00EE427C">
        <w:rPr>
          <w:rFonts w:asciiTheme="minorHAnsi" w:eastAsia="Arial" w:hAnsiTheme="minorHAnsi" w:cstheme="minorHAnsi"/>
          <w:sz w:val="22"/>
          <w:szCs w:val="22"/>
        </w:rPr>
        <w:t>Cont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EE427C">
        <w:rPr>
          <w:rFonts w:asciiTheme="minorHAnsi" w:eastAsia="Arial" w:hAnsiTheme="minorHAnsi" w:cstheme="minorHAnsi"/>
          <w:sz w:val="22"/>
          <w:szCs w:val="22"/>
        </w:rPr>
        <w:t>bu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E427C">
        <w:rPr>
          <w:rFonts w:asciiTheme="minorHAnsi" w:eastAsia="Arial" w:hAnsiTheme="minorHAnsi" w:cstheme="minorHAnsi"/>
          <w:sz w:val="22"/>
          <w:szCs w:val="22"/>
        </w:rPr>
        <w:t>ed</w:t>
      </w:r>
      <w:r w:rsidRPr="00EE427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E427C">
        <w:rPr>
          <w:rFonts w:asciiTheme="minorHAnsi" w:eastAsia="Arial" w:hAnsiTheme="minorHAnsi" w:cstheme="minorHAnsi"/>
          <w:sz w:val="22"/>
          <w:szCs w:val="22"/>
        </w:rPr>
        <w:t>o</w:t>
      </w:r>
      <w:r w:rsidRPr="00EE427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t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EE427C">
        <w:rPr>
          <w:rFonts w:asciiTheme="minorHAnsi" w:eastAsia="Arial" w:hAnsiTheme="minorHAnsi" w:cstheme="minorHAnsi"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E427C">
        <w:rPr>
          <w:rFonts w:asciiTheme="minorHAnsi" w:eastAsia="Arial" w:hAnsiTheme="minorHAnsi" w:cstheme="minorHAnsi"/>
          <w:sz w:val="22"/>
          <w:szCs w:val="22"/>
        </w:rPr>
        <w:t>u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cc</w:t>
      </w:r>
      <w:r w:rsidRPr="00EE427C">
        <w:rPr>
          <w:rFonts w:asciiTheme="minorHAnsi" w:eastAsia="Arial" w:hAnsiTheme="minorHAnsi" w:cstheme="minorHAnsi"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EE427C">
        <w:rPr>
          <w:rFonts w:asciiTheme="minorHAnsi" w:eastAsia="Arial" w:hAnsiTheme="minorHAnsi" w:cstheme="minorHAnsi"/>
          <w:sz w:val="22"/>
          <w:szCs w:val="22"/>
        </w:rPr>
        <w:t>ful</w:t>
      </w:r>
      <w:r w:rsidRPr="00EE427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EE427C">
        <w:rPr>
          <w:rFonts w:asciiTheme="minorHAnsi" w:eastAsia="Arial" w:hAnsiTheme="minorHAnsi" w:cstheme="minorHAnsi"/>
          <w:sz w:val="22"/>
          <w:szCs w:val="22"/>
        </w:rPr>
        <w:t>eb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EE427C">
        <w:rPr>
          <w:rFonts w:asciiTheme="minorHAnsi" w:eastAsia="Arial" w:hAnsiTheme="minorHAnsi" w:cstheme="minorHAnsi"/>
          <w:sz w:val="22"/>
          <w:szCs w:val="22"/>
        </w:rPr>
        <w:t>t</w:t>
      </w:r>
      <w:r w:rsidRPr="00EE427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of the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d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EE427C">
        <w:rPr>
          <w:rFonts w:asciiTheme="minorHAnsi" w:eastAsia="Arial" w:hAnsiTheme="minorHAnsi" w:cstheme="minorHAnsi"/>
          <w:sz w:val="22"/>
          <w:szCs w:val="22"/>
        </w:rPr>
        <w:t>ar</w:t>
      </w:r>
      <w:r w:rsidRPr="00EE427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EE427C">
        <w:rPr>
          <w:rFonts w:asciiTheme="minorHAnsi" w:eastAsia="Arial" w:hAnsiTheme="minorHAnsi" w:cstheme="minorHAnsi"/>
          <w:sz w:val="22"/>
          <w:szCs w:val="22"/>
        </w:rPr>
        <w:t>ed</w:t>
      </w:r>
      <w:r w:rsidRPr="00EE427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z w:val="22"/>
          <w:szCs w:val="22"/>
        </w:rPr>
        <w:t>ate</w:t>
      </w:r>
      <w:r w:rsidRPr="00EE427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EE427C">
        <w:rPr>
          <w:rFonts w:asciiTheme="minorHAnsi" w:eastAsia="Arial" w:hAnsiTheme="minorHAnsi" w:cstheme="minorHAnsi"/>
          <w:sz w:val="22"/>
          <w:szCs w:val="22"/>
        </w:rPr>
        <w:t>ond</w:t>
      </w:r>
      <w:r w:rsidRPr="00EE427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EE427C">
        <w:rPr>
          <w:rFonts w:asciiTheme="minorHAnsi" w:eastAsia="Arial" w:hAnsiTheme="minorHAnsi" w:cstheme="minorHAnsi"/>
          <w:sz w:val="22"/>
          <w:szCs w:val="22"/>
        </w:rPr>
        <w:t>ue</w:t>
      </w:r>
      <w:r w:rsidRPr="00EE427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EE427C">
        <w:rPr>
          <w:rFonts w:asciiTheme="minorHAnsi" w:eastAsia="Arial" w:hAnsiTheme="minorHAnsi" w:cstheme="minorHAnsi"/>
          <w:sz w:val="22"/>
          <w:szCs w:val="22"/>
        </w:rPr>
        <w:t>or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t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EE427C">
        <w:rPr>
          <w:rFonts w:asciiTheme="minorHAnsi" w:eastAsia="Arial" w:hAnsiTheme="minorHAnsi" w:cstheme="minorHAnsi"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sz w:val="22"/>
          <w:szCs w:val="22"/>
        </w:rPr>
        <w:t>u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E427C">
        <w:rPr>
          <w:rFonts w:asciiTheme="minorHAnsi" w:eastAsia="Arial" w:hAnsiTheme="minorHAnsi" w:cstheme="minorHAnsi"/>
          <w:sz w:val="22"/>
          <w:szCs w:val="22"/>
        </w:rPr>
        <w:t>pean</w:t>
      </w:r>
      <w:r w:rsidRPr="00EE427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EE427C">
        <w:rPr>
          <w:rFonts w:asciiTheme="minorHAnsi" w:eastAsia="Arial" w:hAnsiTheme="minorHAnsi" w:cstheme="minorHAnsi"/>
          <w:sz w:val="22"/>
          <w:szCs w:val="22"/>
        </w:rPr>
        <w:t>nk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EE427C">
        <w:rPr>
          <w:rFonts w:asciiTheme="minorHAnsi" w:eastAsia="Arial" w:hAnsiTheme="minorHAnsi" w:cstheme="minorHAnsi"/>
          <w:sz w:val="22"/>
          <w:szCs w:val="22"/>
        </w:rPr>
        <w:t>or</w:t>
      </w:r>
    </w:p>
    <w:p w14:paraId="2D8EC7A9" w14:textId="77777777" w:rsidR="00BE0BCC" w:rsidRPr="00EE427C" w:rsidRDefault="00083568">
      <w:pPr>
        <w:spacing w:before="46"/>
        <w:ind w:left="860"/>
        <w:rPr>
          <w:rFonts w:asciiTheme="minorHAnsi" w:eastAsia="Arial" w:hAnsiTheme="minorHAnsi" w:cstheme="minorHAnsi"/>
          <w:sz w:val="22"/>
          <w:szCs w:val="22"/>
        </w:rPr>
      </w:pPr>
      <w:r w:rsidRPr="00EE427C">
        <w:rPr>
          <w:rFonts w:asciiTheme="minorHAnsi" w:eastAsia="Arial" w:hAnsiTheme="minorHAnsi" w:cstheme="minorHAnsi"/>
          <w:sz w:val="22"/>
          <w:szCs w:val="22"/>
        </w:rPr>
        <w:t>Re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E427C">
        <w:rPr>
          <w:rFonts w:asciiTheme="minorHAnsi" w:eastAsia="Arial" w:hAnsiTheme="minorHAnsi" w:cstheme="minorHAnsi"/>
          <w:sz w:val="22"/>
          <w:szCs w:val="22"/>
        </w:rPr>
        <w:t>on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E427C">
        <w:rPr>
          <w:rFonts w:asciiTheme="minorHAnsi" w:eastAsia="Arial" w:hAnsiTheme="minorHAnsi" w:cstheme="minorHAnsi"/>
          <w:sz w:val="22"/>
          <w:szCs w:val="22"/>
        </w:rPr>
        <w:t>t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z w:val="22"/>
          <w:szCs w:val="22"/>
        </w:rPr>
        <w:t>u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E427C">
        <w:rPr>
          <w:rFonts w:asciiTheme="minorHAnsi" w:eastAsia="Arial" w:hAnsiTheme="minorHAnsi" w:cstheme="minorHAnsi"/>
          <w:sz w:val="22"/>
          <w:szCs w:val="22"/>
        </w:rPr>
        <w:t>t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z w:val="22"/>
          <w:szCs w:val="22"/>
        </w:rPr>
        <w:t>on</w:t>
      </w:r>
      <w:r w:rsidRPr="00EE427C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EE427C">
        <w:rPr>
          <w:rFonts w:asciiTheme="minorHAnsi" w:eastAsia="Arial" w:hAnsiTheme="minorHAnsi" w:cstheme="minorHAnsi"/>
          <w:sz w:val="22"/>
          <w:szCs w:val="22"/>
        </w:rPr>
        <w:t>nd</w:t>
      </w:r>
      <w:r w:rsidRPr="00EE427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EE427C">
        <w:rPr>
          <w:rFonts w:asciiTheme="minorHAnsi" w:eastAsia="Arial" w:hAnsiTheme="minorHAnsi" w:cstheme="minorHAnsi"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EE427C">
        <w:rPr>
          <w:rFonts w:asciiTheme="minorHAnsi" w:eastAsia="Arial" w:hAnsiTheme="minorHAnsi" w:cstheme="minorHAnsi"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E427C">
        <w:rPr>
          <w:rFonts w:asciiTheme="minorHAnsi" w:eastAsia="Arial" w:hAnsiTheme="minorHAnsi" w:cstheme="minorHAnsi"/>
          <w:sz w:val="22"/>
          <w:szCs w:val="22"/>
        </w:rPr>
        <w:t>p</w:t>
      </w:r>
      <w:r w:rsidRPr="00EE427C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EE427C">
        <w:rPr>
          <w:rFonts w:asciiTheme="minorHAnsi" w:eastAsia="Arial" w:hAnsiTheme="minorHAnsi" w:cstheme="minorHAnsi"/>
          <w:sz w:val="22"/>
          <w:szCs w:val="22"/>
        </w:rPr>
        <w:t>ents</w:t>
      </w:r>
      <w:r w:rsidRPr="00EE427C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th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z w:val="22"/>
          <w:szCs w:val="22"/>
        </w:rPr>
        <w:t>ough</w:t>
      </w:r>
      <w:r w:rsidRPr="00EE427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z w:val="22"/>
          <w:szCs w:val="22"/>
        </w:rPr>
        <w:t>n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E427C">
        <w:rPr>
          <w:rFonts w:asciiTheme="minorHAnsi" w:eastAsia="Arial" w:hAnsiTheme="minorHAnsi" w:cstheme="minorHAnsi"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E427C">
        <w:rPr>
          <w:rFonts w:asciiTheme="minorHAnsi" w:eastAsia="Arial" w:hAnsiTheme="minorHAnsi" w:cstheme="minorHAnsi"/>
          <w:sz w:val="22"/>
          <w:szCs w:val="22"/>
        </w:rPr>
        <w:t>t</w:t>
      </w:r>
      <w:r w:rsidRPr="00EE427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z w:val="22"/>
          <w:szCs w:val="22"/>
        </w:rPr>
        <w:t>a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E427C">
        <w:rPr>
          <w:rFonts w:asciiTheme="minorHAnsi" w:eastAsia="Arial" w:hAnsiTheme="minorHAnsi" w:cstheme="minorHAnsi"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a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EE427C">
        <w:rPr>
          <w:rFonts w:asciiTheme="minorHAnsi" w:eastAsia="Arial" w:hAnsiTheme="minorHAnsi" w:cstheme="minorHAnsi"/>
          <w:sz w:val="22"/>
          <w:szCs w:val="22"/>
        </w:rPr>
        <w:t>d</w:t>
      </w:r>
      <w:r w:rsidRPr="00EE427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E427C">
        <w:rPr>
          <w:rFonts w:asciiTheme="minorHAnsi" w:eastAsia="Arial" w:hAnsiTheme="minorHAnsi" w:cstheme="minorHAnsi"/>
          <w:sz w:val="22"/>
          <w:szCs w:val="22"/>
        </w:rPr>
        <w:t>u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rr</w:t>
      </w:r>
      <w:r w:rsidRPr="00EE427C">
        <w:rPr>
          <w:rFonts w:asciiTheme="minorHAnsi" w:eastAsia="Arial" w:hAnsiTheme="minorHAnsi" w:cstheme="minorHAnsi"/>
          <w:sz w:val="22"/>
          <w:szCs w:val="22"/>
        </w:rPr>
        <w:t>en</w:t>
      </w:r>
      <w:r w:rsidRPr="00EE427C">
        <w:rPr>
          <w:rFonts w:asciiTheme="minorHAnsi" w:eastAsia="Arial" w:hAnsiTheme="minorHAnsi" w:cstheme="minorHAnsi"/>
          <w:spacing w:val="4"/>
          <w:sz w:val="22"/>
          <w:szCs w:val="22"/>
        </w:rPr>
        <w:t>c</w:t>
      </w:r>
      <w:r w:rsidRPr="00EE427C">
        <w:rPr>
          <w:rFonts w:asciiTheme="minorHAnsi" w:eastAsia="Arial" w:hAnsiTheme="minorHAnsi" w:cstheme="minorHAnsi"/>
          <w:sz w:val="22"/>
          <w:szCs w:val="22"/>
        </w:rPr>
        <w:t>y</w:t>
      </w:r>
      <w:r w:rsidRPr="00EE427C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EE427C">
        <w:rPr>
          <w:rFonts w:asciiTheme="minorHAnsi" w:eastAsia="Arial" w:hAnsiTheme="minorHAnsi" w:cstheme="minorHAnsi"/>
          <w:sz w:val="22"/>
          <w:szCs w:val="22"/>
        </w:rPr>
        <w:t>waps</w:t>
      </w:r>
    </w:p>
    <w:p w14:paraId="598E5A56" w14:textId="77777777" w:rsidR="00BE0BCC" w:rsidRPr="00EE427C" w:rsidRDefault="00083568">
      <w:pPr>
        <w:spacing w:before="20" w:line="260" w:lineRule="atLeast"/>
        <w:ind w:left="860" w:right="398"/>
        <w:rPr>
          <w:rFonts w:asciiTheme="minorHAnsi" w:eastAsia="Arial" w:hAnsiTheme="minorHAnsi" w:cstheme="minorHAnsi"/>
          <w:sz w:val="22"/>
          <w:szCs w:val="22"/>
        </w:rPr>
      </w:pP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EE427C">
        <w:rPr>
          <w:rFonts w:asciiTheme="minorHAnsi" w:eastAsia="Arial" w:hAnsiTheme="minorHAnsi" w:cstheme="minorHAnsi"/>
          <w:sz w:val="22"/>
          <w:szCs w:val="22"/>
        </w:rPr>
        <w:t>oo</w:t>
      </w:r>
      <w:r w:rsidRPr="00EE427C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-r</w:t>
      </w:r>
      <w:r w:rsidRPr="00EE427C">
        <w:rPr>
          <w:rFonts w:asciiTheme="minorHAnsi" w:eastAsia="Arial" w:hAnsiTheme="minorHAnsi" w:cstheme="minorHAnsi"/>
          <w:sz w:val="22"/>
          <w:szCs w:val="22"/>
        </w:rPr>
        <w:t>unner</w:t>
      </w:r>
      <w:r w:rsidRPr="00EE427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z w:val="22"/>
          <w:szCs w:val="22"/>
        </w:rPr>
        <w:t>n</w:t>
      </w:r>
      <w:r w:rsidRPr="00EE427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t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EE427C">
        <w:rPr>
          <w:rFonts w:asciiTheme="minorHAnsi" w:eastAsia="Arial" w:hAnsiTheme="minorHAnsi" w:cstheme="minorHAnsi"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d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sz w:val="22"/>
          <w:szCs w:val="22"/>
        </w:rPr>
        <w:t>but</w:t>
      </w:r>
      <w:r w:rsidRPr="00EE427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E427C">
        <w:rPr>
          <w:rFonts w:asciiTheme="minorHAnsi" w:eastAsia="Arial" w:hAnsiTheme="minorHAnsi" w:cstheme="minorHAnsi"/>
          <w:sz w:val="22"/>
          <w:szCs w:val="22"/>
        </w:rPr>
        <w:t>to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E427C">
        <w:rPr>
          <w:rFonts w:asciiTheme="minorHAnsi" w:eastAsia="Arial" w:hAnsiTheme="minorHAnsi" w:cstheme="minorHAnsi"/>
          <w:sz w:val="22"/>
          <w:szCs w:val="22"/>
        </w:rPr>
        <w:t>k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Ma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EE427C">
        <w:rPr>
          <w:rFonts w:asciiTheme="minorHAnsi" w:eastAsia="Arial" w:hAnsiTheme="minorHAnsi" w:cstheme="minorHAnsi"/>
          <w:sz w:val="22"/>
          <w:szCs w:val="22"/>
        </w:rPr>
        <w:t>et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EE427C">
        <w:rPr>
          <w:rFonts w:asciiTheme="minorHAnsi" w:eastAsia="Arial" w:hAnsiTheme="minorHAnsi" w:cstheme="minorHAnsi"/>
          <w:sz w:val="22"/>
          <w:szCs w:val="22"/>
        </w:rPr>
        <w:t>n</w:t>
      </w:r>
      <w:r w:rsidRPr="00EE427C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EE427C">
        <w:rPr>
          <w:rFonts w:asciiTheme="minorHAnsi" w:eastAsia="Arial" w:hAnsiTheme="minorHAnsi" w:cstheme="minorHAnsi"/>
          <w:sz w:val="22"/>
          <w:szCs w:val="22"/>
        </w:rPr>
        <w:t>ed</w:t>
      </w:r>
      <w:r w:rsidRPr="00EE427C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E427C">
        <w:rPr>
          <w:rFonts w:asciiTheme="minorHAnsi" w:eastAsia="Arial" w:hAnsiTheme="minorHAnsi" w:cstheme="minorHAnsi"/>
          <w:sz w:val="22"/>
          <w:szCs w:val="22"/>
        </w:rPr>
        <w:t>l</w:t>
      </w:r>
      <w:r w:rsidRPr="00EE427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and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EE427C">
        <w:rPr>
          <w:rFonts w:asciiTheme="minorHAnsi" w:eastAsia="Arial" w:hAnsiTheme="minorHAnsi" w:cstheme="minorHAnsi"/>
          <w:sz w:val="22"/>
          <w:szCs w:val="22"/>
        </w:rPr>
        <w:t>ear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B</w:t>
      </w:r>
      <w:r w:rsidRPr="00EE427C">
        <w:rPr>
          <w:rFonts w:asciiTheme="minorHAnsi" w:eastAsia="Arial" w:hAnsiTheme="minorHAnsi" w:cstheme="minorHAnsi"/>
          <w:sz w:val="22"/>
          <w:szCs w:val="22"/>
        </w:rPr>
        <w:t>o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EE427C">
        <w:rPr>
          <w:rFonts w:asciiTheme="minorHAnsi" w:eastAsia="Arial" w:hAnsiTheme="minorHAnsi" w:cstheme="minorHAnsi"/>
          <w:sz w:val="22"/>
          <w:szCs w:val="22"/>
        </w:rPr>
        <w:t>d</w:t>
      </w:r>
      <w:r w:rsidRPr="00EE427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EE427C">
        <w:rPr>
          <w:rFonts w:asciiTheme="minorHAnsi" w:eastAsia="Arial" w:hAnsiTheme="minorHAnsi" w:cstheme="minorHAnsi"/>
          <w:sz w:val="22"/>
          <w:szCs w:val="22"/>
        </w:rPr>
        <w:t>ed</w:t>
      </w:r>
      <w:r w:rsidRPr="00EE427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5"/>
          <w:sz w:val="22"/>
          <w:szCs w:val="22"/>
        </w:rPr>
        <w:t>b</w:t>
      </w:r>
      <w:r w:rsidRPr="00EE427C">
        <w:rPr>
          <w:rFonts w:asciiTheme="minorHAnsi" w:eastAsia="Arial" w:hAnsiTheme="minorHAnsi" w:cstheme="minorHAnsi"/>
          <w:sz w:val="22"/>
          <w:szCs w:val="22"/>
        </w:rPr>
        <w:t>y</w:t>
      </w:r>
      <w:r w:rsidRPr="00EE427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a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EE427C">
        <w:rPr>
          <w:rFonts w:asciiTheme="minorHAnsi" w:eastAsia="Arial" w:hAnsiTheme="minorHAnsi" w:cstheme="minorHAnsi"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C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z w:val="22"/>
          <w:szCs w:val="22"/>
        </w:rPr>
        <w:t>p</w:t>
      </w:r>
      <w:r w:rsidRPr="00EE427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z w:val="22"/>
          <w:szCs w:val="22"/>
        </w:rPr>
        <w:t>nd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z w:val="22"/>
          <w:szCs w:val="22"/>
        </w:rPr>
        <w:t xml:space="preserve">an 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E427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EE427C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EE427C">
        <w:rPr>
          <w:rFonts w:asciiTheme="minorHAnsi" w:eastAsia="Arial" w:hAnsiTheme="minorHAnsi" w:cstheme="minorHAnsi"/>
          <w:sz w:val="22"/>
          <w:szCs w:val="22"/>
        </w:rPr>
        <w:t>pan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z w:val="22"/>
          <w:szCs w:val="22"/>
        </w:rPr>
        <w:t>es</w:t>
      </w:r>
    </w:p>
    <w:p w14:paraId="452C7B12" w14:textId="77777777" w:rsidR="00BE0BCC" w:rsidRPr="00EE427C" w:rsidRDefault="00083568">
      <w:pPr>
        <w:spacing w:before="45"/>
        <w:ind w:left="4359"/>
        <w:rPr>
          <w:rFonts w:asciiTheme="minorHAnsi" w:eastAsia="Arial" w:hAnsiTheme="minorHAnsi" w:cstheme="minorHAnsi"/>
          <w:sz w:val="22"/>
          <w:szCs w:val="22"/>
        </w:rPr>
      </w:pPr>
      <w:r w:rsidRPr="00EE427C">
        <w:rPr>
          <w:rFonts w:asciiTheme="minorHAnsi" w:eastAsia="Arial" w:hAnsiTheme="minorHAnsi" w:cstheme="minorHAnsi"/>
          <w:sz w:val="22"/>
          <w:szCs w:val="22"/>
        </w:rPr>
        <w:t>For</w:t>
      </w:r>
      <w:r w:rsidRPr="00EE427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EE427C">
        <w:rPr>
          <w:rFonts w:asciiTheme="minorHAnsi" w:eastAsia="Arial" w:hAnsiTheme="minorHAnsi" w:cstheme="minorHAnsi"/>
          <w:sz w:val="22"/>
          <w:szCs w:val="22"/>
        </w:rPr>
        <w:t>o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EE427C">
        <w:rPr>
          <w:rFonts w:asciiTheme="minorHAnsi" w:eastAsia="Arial" w:hAnsiTheme="minorHAnsi" w:cstheme="minorHAnsi"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E427C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EE427C">
        <w:rPr>
          <w:rFonts w:asciiTheme="minorHAnsi" w:eastAsia="Arial" w:hAnsiTheme="minorHAnsi" w:cstheme="minorHAnsi"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E427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EE427C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EE427C">
        <w:rPr>
          <w:rFonts w:asciiTheme="minorHAnsi" w:eastAsia="Arial" w:hAnsiTheme="minorHAnsi" w:cstheme="minorHAnsi"/>
          <w:sz w:val="22"/>
          <w:szCs w:val="22"/>
        </w:rPr>
        <w:t>pl</w:t>
      </w:r>
      <w:r w:rsidRPr="00EE427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sz w:val="22"/>
          <w:szCs w:val="22"/>
        </w:rPr>
        <w:t>s</w:t>
      </w:r>
      <w:r w:rsidRPr="00EE427C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427C">
        <w:rPr>
          <w:rFonts w:asciiTheme="minorHAnsi" w:eastAsia="Arial" w:hAnsiTheme="minorHAnsi" w:cstheme="minorHAnsi"/>
          <w:sz w:val="22"/>
          <w:szCs w:val="22"/>
        </w:rPr>
        <w:t>and</w:t>
      </w:r>
      <w:r w:rsidRPr="00EE427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T</w:t>
      </w:r>
      <w:r w:rsidRPr="00EE427C">
        <w:rPr>
          <w:rFonts w:asciiTheme="minorHAnsi" w:eastAsia="Arial" w:hAnsiTheme="minorHAnsi" w:cstheme="minorHAnsi"/>
          <w:sz w:val="22"/>
          <w:szCs w:val="22"/>
        </w:rPr>
        <w:t>e</w:t>
      </w:r>
      <w:r w:rsidRPr="00EE427C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EE427C">
        <w:rPr>
          <w:rFonts w:asciiTheme="minorHAnsi" w:eastAsia="Arial" w:hAnsiTheme="minorHAnsi" w:cstheme="minorHAnsi"/>
          <w:sz w:val="22"/>
          <w:szCs w:val="22"/>
        </w:rPr>
        <w:t>pl</w:t>
      </w:r>
      <w:r w:rsidRPr="00EE427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EE427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EE427C">
        <w:rPr>
          <w:rFonts w:asciiTheme="minorHAnsi" w:eastAsia="Arial" w:hAnsiTheme="minorHAnsi" w:cstheme="minorHAnsi"/>
          <w:sz w:val="22"/>
          <w:szCs w:val="22"/>
        </w:rPr>
        <w:t xml:space="preserve">es 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EE427C">
        <w:rPr>
          <w:rFonts w:asciiTheme="minorHAnsi" w:eastAsia="Arial" w:hAnsiTheme="minorHAnsi" w:cstheme="minorHAnsi"/>
          <w:sz w:val="22"/>
          <w:szCs w:val="22"/>
        </w:rPr>
        <w:t>i</w:t>
      </w:r>
      <w:r w:rsidRPr="00EE427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EE427C">
        <w:rPr>
          <w:rFonts w:asciiTheme="minorHAnsi" w:eastAsia="Arial" w:hAnsiTheme="minorHAnsi" w:cstheme="minorHAnsi"/>
          <w:sz w:val="22"/>
          <w:szCs w:val="22"/>
        </w:rPr>
        <w:t xml:space="preserve">it </w:t>
      </w:r>
      <w:hyperlink r:id="rId9">
        <w:r w:rsidRPr="00EE427C">
          <w:rPr>
            <w:rFonts w:asciiTheme="minorHAnsi" w:eastAsia="Arial" w:hAnsiTheme="minorHAnsi" w:cstheme="minorHAnsi"/>
            <w:b/>
            <w:color w:val="0000FF"/>
            <w:sz w:val="22"/>
            <w:szCs w:val="22"/>
            <w:u w:color="0000FF"/>
          </w:rPr>
          <w:t>www</w:t>
        </w:r>
        <w:r w:rsidRPr="00EE427C">
          <w:rPr>
            <w:rFonts w:asciiTheme="minorHAnsi" w:eastAsia="Arial" w:hAnsiTheme="minorHAnsi" w:cstheme="minorHAnsi"/>
            <w:b/>
            <w:color w:val="0000FF"/>
            <w:spacing w:val="1"/>
            <w:sz w:val="22"/>
            <w:szCs w:val="22"/>
            <w:u w:color="0000FF"/>
          </w:rPr>
          <w:t>.</w:t>
        </w:r>
        <w:r w:rsidRPr="00EE427C">
          <w:rPr>
            <w:rFonts w:asciiTheme="minorHAnsi" w:eastAsia="Arial" w:hAnsiTheme="minorHAnsi" w:cstheme="minorHAnsi"/>
            <w:b/>
            <w:color w:val="0000FF"/>
            <w:spacing w:val="-1"/>
            <w:sz w:val="22"/>
            <w:szCs w:val="22"/>
            <w:u w:color="0000FF"/>
          </w:rPr>
          <w:t>R</w:t>
        </w:r>
        <w:r w:rsidRPr="00EE427C">
          <w:rPr>
            <w:rFonts w:asciiTheme="minorHAnsi" w:eastAsia="Arial" w:hAnsiTheme="minorHAnsi" w:cstheme="minorHAnsi"/>
            <w:b/>
            <w:color w:val="0000FF"/>
            <w:sz w:val="22"/>
            <w:szCs w:val="22"/>
            <w:u w:color="0000FF"/>
          </w:rPr>
          <w:t>esu</w:t>
        </w:r>
        <w:r w:rsidRPr="00EE427C">
          <w:rPr>
            <w:rFonts w:asciiTheme="minorHAnsi" w:eastAsia="Arial" w:hAnsiTheme="minorHAnsi" w:cstheme="minorHAnsi"/>
            <w:b/>
            <w:color w:val="0000FF"/>
            <w:spacing w:val="1"/>
            <w:sz w:val="22"/>
            <w:szCs w:val="22"/>
            <w:u w:color="0000FF"/>
          </w:rPr>
          <w:t>m</w:t>
        </w:r>
        <w:r w:rsidRPr="00EE427C">
          <w:rPr>
            <w:rFonts w:asciiTheme="minorHAnsi" w:eastAsia="Arial" w:hAnsiTheme="minorHAnsi" w:cstheme="minorHAnsi"/>
            <w:b/>
            <w:color w:val="0000FF"/>
            <w:spacing w:val="-3"/>
            <w:sz w:val="22"/>
            <w:szCs w:val="22"/>
            <w:u w:color="0000FF"/>
          </w:rPr>
          <w:t>e</w:t>
        </w:r>
        <w:r w:rsidRPr="00EE427C">
          <w:rPr>
            <w:rFonts w:asciiTheme="minorHAnsi" w:eastAsia="Arial" w:hAnsiTheme="minorHAnsi" w:cstheme="minorHAnsi"/>
            <w:b/>
            <w:color w:val="0000FF"/>
            <w:spacing w:val="2"/>
            <w:sz w:val="22"/>
            <w:szCs w:val="22"/>
            <w:u w:color="0000FF"/>
          </w:rPr>
          <w:t>W</w:t>
        </w:r>
        <w:r w:rsidRPr="00EE427C">
          <w:rPr>
            <w:rFonts w:asciiTheme="minorHAnsi" w:eastAsia="Arial" w:hAnsiTheme="minorHAnsi" w:cstheme="minorHAnsi"/>
            <w:b/>
            <w:color w:val="0000FF"/>
            <w:spacing w:val="-2"/>
            <w:sz w:val="22"/>
            <w:szCs w:val="22"/>
            <w:u w:color="0000FF"/>
          </w:rPr>
          <w:t>o</w:t>
        </w:r>
        <w:r w:rsidRPr="00EE427C">
          <w:rPr>
            <w:rFonts w:asciiTheme="minorHAnsi" w:eastAsia="Arial" w:hAnsiTheme="minorHAnsi" w:cstheme="minorHAnsi"/>
            <w:b/>
            <w:color w:val="0000FF"/>
            <w:sz w:val="22"/>
            <w:szCs w:val="22"/>
            <w:u w:color="0000FF"/>
          </w:rPr>
          <w:t>r</w:t>
        </w:r>
        <w:r w:rsidRPr="00EE427C">
          <w:rPr>
            <w:rFonts w:asciiTheme="minorHAnsi" w:eastAsia="Arial" w:hAnsiTheme="minorHAnsi" w:cstheme="minorHAnsi"/>
            <w:b/>
            <w:color w:val="0000FF"/>
            <w:spacing w:val="-1"/>
            <w:sz w:val="22"/>
            <w:szCs w:val="22"/>
            <w:u w:color="0000FF"/>
          </w:rPr>
          <w:t>l</w:t>
        </w:r>
        <w:r w:rsidRPr="00EE427C">
          <w:rPr>
            <w:rFonts w:asciiTheme="minorHAnsi" w:eastAsia="Arial" w:hAnsiTheme="minorHAnsi" w:cstheme="minorHAnsi"/>
            <w:b/>
            <w:color w:val="0000FF"/>
            <w:sz w:val="22"/>
            <w:szCs w:val="22"/>
            <w:u w:color="0000FF"/>
          </w:rPr>
          <w:t>d</w:t>
        </w:r>
        <w:r w:rsidRPr="00EE427C">
          <w:rPr>
            <w:rFonts w:asciiTheme="minorHAnsi" w:eastAsia="Arial" w:hAnsiTheme="minorHAnsi" w:cstheme="minorHAnsi"/>
            <w:b/>
            <w:color w:val="0000FF"/>
            <w:spacing w:val="1"/>
            <w:sz w:val="22"/>
            <w:szCs w:val="22"/>
            <w:u w:color="0000FF"/>
          </w:rPr>
          <w:t>.</w:t>
        </w:r>
        <w:r w:rsidRPr="00EE427C">
          <w:rPr>
            <w:rFonts w:asciiTheme="minorHAnsi" w:eastAsia="Arial" w:hAnsiTheme="minorHAnsi" w:cstheme="minorHAnsi"/>
            <w:b/>
            <w:color w:val="0000FF"/>
            <w:sz w:val="22"/>
            <w:szCs w:val="22"/>
            <w:u w:color="0000FF"/>
          </w:rPr>
          <w:t>ca</w:t>
        </w:r>
      </w:hyperlink>
    </w:p>
    <w:sectPr w:rsidR="00BE0BCC" w:rsidRPr="00EE427C">
      <w:pgSz w:w="12240" w:h="15840"/>
      <w:pgMar w:top="560" w:right="1300" w:bottom="280" w:left="1300" w:header="0" w:footer="34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8C943D" w14:textId="77777777" w:rsidR="00083568" w:rsidRDefault="00083568">
      <w:r>
        <w:separator/>
      </w:r>
    </w:p>
  </w:endnote>
  <w:endnote w:type="continuationSeparator" w:id="0">
    <w:p w14:paraId="3B9C201B" w14:textId="77777777" w:rsidR="00083568" w:rsidRDefault="000835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01296A" w14:textId="77777777" w:rsidR="00BE0BCC" w:rsidRDefault="00083568">
    <w:pPr>
      <w:spacing w:line="200" w:lineRule="exact"/>
    </w:pPr>
    <w:r>
      <w:pict w14:anchorId="7793FA2C">
        <v:group id="_x0000_s2049" style="position:absolute;margin-left:70.15pt;margin-top:756.8pt;width:471.7pt;height:2.25pt;z-index:-251658240;mso-position-horizontal-relative:page;mso-position-vertical-relative:page" coordorigin="1403,15136" coordsize="9434,45">
          <v:shape id="_x0000_s2051" style="position:absolute;left:1411;top:15173;width:9418;height:0" coordorigin="1411,15173" coordsize="9418,0" path="m1411,15173r9418,e" filled="f" strokeweight=".82pt">
            <v:path arrowok="t"/>
          </v:shape>
          <v:shape id="_x0000_s2050" style="position:absolute;left:1411;top:15144;width:9418;height:0" coordorigin="1411,15144" coordsize="9418,0" path="m1411,15144r9418,e" filled="f" strokeweight=".82pt">
            <v:path arrowok="t"/>
          </v:shape>
          <w10:wrap anchorx="page" anchory="page"/>
        </v:group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F1A633" w14:textId="77777777" w:rsidR="00083568" w:rsidRDefault="00083568">
      <w:r>
        <w:separator/>
      </w:r>
    </w:p>
  </w:footnote>
  <w:footnote w:type="continuationSeparator" w:id="0">
    <w:p w14:paraId="3D0C8E92" w14:textId="77777777" w:rsidR="00083568" w:rsidRDefault="000835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AD7538"/>
    <w:multiLevelType w:val="multilevel"/>
    <w:tmpl w:val="67769E0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0BCC"/>
    <w:rsid w:val="00083568"/>
    <w:rsid w:val="00BE0BCC"/>
    <w:rsid w:val="00EE4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7E649492"/>
  <w15:docId w15:val="{559CD640-1DB9-4694-A2A5-97C2965A3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esumeWorld.ca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ResumeWorld.c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1068</Words>
  <Characters>6088</Characters>
  <Application>Microsoft Office Word</Application>
  <DocSecurity>0</DocSecurity>
  <Lines>50</Lines>
  <Paragraphs>14</Paragraphs>
  <ScaleCrop>false</ScaleCrop>
  <Company/>
  <LinksUpToDate>false</LinksUpToDate>
  <CharactersWithSpaces>7142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2021-05-04T09:22:00Z</dcterms:created>
  <dcterms:modified xsi:type="dcterms:W3CDTF">2021-05-04T10:23:00Z</dcterms:modified>
</cp:coreProperties>
</file>